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6EF3ED6B" w14:textId="77777777" w:rsidR="0046735E" w:rsidRPr="00556B64" w:rsidRDefault="0046735E" w:rsidP="0046735E">
            <w:pPr>
              <w:spacing w:line="264" w:lineRule="auto"/>
              <w:ind w:firstLine="0"/>
              <w:jc w:val="left"/>
              <w:rPr>
                <w:bCs w:val="0"/>
                <w:sz w:val="24"/>
                <w:szCs w:val="24"/>
                <w:lang w:eastAsia="ru-RU"/>
              </w:rPr>
            </w:pPr>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7116C6"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24063C79" w14:textId="0C142C32" w:rsidR="0046735E" w:rsidRPr="007116C6" w:rsidRDefault="0046735E" w:rsidP="00061184">
            <w:pPr>
              <w:suppressAutoHyphens w:val="0"/>
              <w:spacing w:line="240" w:lineRule="auto"/>
              <w:ind w:firstLine="0"/>
              <w:rPr>
                <w:bCs w:val="0"/>
                <w:snapToGrid w:val="0"/>
                <w:sz w:val="28"/>
                <w:szCs w:val="20"/>
                <w:lang w:eastAsia="ru-RU"/>
              </w:rPr>
            </w:pPr>
            <w:r w:rsidRPr="007116C6">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AD6A36">
              <w:rPr>
                <w:bCs w:val="0"/>
                <w:snapToGrid w:val="0"/>
                <w:sz w:val="24"/>
                <w:szCs w:val="24"/>
                <w:lang w:eastAsia="ru-RU"/>
              </w:rPr>
              <w:t>УД-</w:t>
            </w:r>
            <w:r w:rsidR="009F37AD">
              <w:rPr>
                <w:bCs w:val="0"/>
                <w:snapToGrid w:val="0"/>
                <w:sz w:val="24"/>
                <w:szCs w:val="24"/>
                <w:lang w:eastAsia="ru-RU"/>
              </w:rPr>
              <w:t>4</w:t>
            </w:r>
            <w:r w:rsidR="00061184">
              <w:rPr>
                <w:bCs w:val="0"/>
                <w:snapToGrid w:val="0"/>
                <w:sz w:val="24"/>
                <w:szCs w:val="24"/>
                <w:lang w:eastAsia="ru-RU"/>
              </w:rPr>
              <w:t>61</w:t>
            </w:r>
            <w:r w:rsidR="009F37AD">
              <w:rPr>
                <w:bCs w:val="0"/>
                <w:snapToGrid w:val="0"/>
                <w:sz w:val="24"/>
                <w:szCs w:val="24"/>
                <w:lang w:eastAsia="ru-RU"/>
              </w:rPr>
              <w:t xml:space="preserve"> </w:t>
            </w:r>
            <w:r w:rsidR="00056DB1">
              <w:rPr>
                <w:bCs w:val="0"/>
                <w:snapToGrid w:val="0"/>
                <w:sz w:val="24"/>
                <w:szCs w:val="24"/>
                <w:lang w:eastAsia="ru-RU"/>
              </w:rPr>
              <w:t>от 28.08.2018 г.</w:t>
            </w:r>
          </w:p>
        </w:tc>
      </w:tr>
    </w:tbl>
    <w:p w14:paraId="3541ACE6" w14:textId="77777777" w:rsidR="0046735E" w:rsidRPr="007116C6" w:rsidRDefault="0046735E" w:rsidP="0046735E">
      <w:pPr>
        <w:spacing w:line="264" w:lineRule="auto"/>
        <w:jc w:val="center"/>
        <w:rPr>
          <w:b/>
          <w:sz w:val="24"/>
          <w:szCs w:val="24"/>
        </w:rPr>
      </w:pPr>
    </w:p>
    <w:p w14:paraId="3392C05B" w14:textId="77777777" w:rsidR="0046735E" w:rsidRPr="007116C6" w:rsidRDefault="0046735E" w:rsidP="0046735E">
      <w:pPr>
        <w:spacing w:line="264" w:lineRule="auto"/>
        <w:jc w:val="center"/>
        <w:rPr>
          <w:b/>
          <w:sz w:val="24"/>
          <w:szCs w:val="24"/>
        </w:rPr>
      </w:pPr>
    </w:p>
    <w:p w14:paraId="1FEA43DE"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7116C6" w:rsidRDefault="00E86E35" w:rsidP="00E86E35">
      <w:pPr>
        <w:pStyle w:val="1f6"/>
        <w:spacing w:line="264" w:lineRule="auto"/>
        <w:ind w:left="0" w:right="0"/>
        <w:jc w:val="center"/>
        <w:rPr>
          <w:rFonts w:ascii="Times New Roman" w:hAnsi="Times New Roman"/>
          <w:b/>
          <w:bCs w:val="0"/>
          <w:sz w:val="24"/>
          <w:szCs w:val="24"/>
        </w:rPr>
      </w:pPr>
      <w:r w:rsidRPr="007116C6">
        <w:rPr>
          <w:rFonts w:ascii="Times New Roman" w:hAnsi="Times New Roman"/>
          <w:b/>
          <w:bCs w:val="0"/>
          <w:sz w:val="24"/>
          <w:szCs w:val="24"/>
        </w:rPr>
        <w:t>Документация по запросу предложений</w:t>
      </w:r>
    </w:p>
    <w:p w14:paraId="5857B9B4" w14:textId="77777777" w:rsidR="00E86E35" w:rsidRPr="007116C6"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7116C6" w:rsidRDefault="00E86E35" w:rsidP="00E86E35">
      <w:pPr>
        <w:pStyle w:val="1f6"/>
        <w:spacing w:line="264" w:lineRule="auto"/>
        <w:ind w:left="0" w:right="0"/>
        <w:jc w:val="center"/>
        <w:rPr>
          <w:rFonts w:ascii="Times New Roman" w:hAnsi="Times New Roman"/>
          <w:b/>
          <w:sz w:val="24"/>
          <w:szCs w:val="24"/>
        </w:rPr>
      </w:pPr>
      <w:r w:rsidRPr="007116C6">
        <w:rPr>
          <w:rFonts w:ascii="Times New Roman" w:hAnsi="Times New Roman"/>
          <w:b/>
          <w:sz w:val="24"/>
          <w:szCs w:val="24"/>
        </w:rPr>
        <w:t>ОТКРЫТЫЙ ЗАПРОС ПРЕДЛОЖЕНИЙ БЕЗ ПРЕДВАРИТЕЛЬНОГО КВАЛИФИКАЦИОННОГО ОТБОРА</w:t>
      </w:r>
    </w:p>
    <w:p w14:paraId="5E8C53FD" w14:textId="3AABA33D" w:rsidR="00E86E35" w:rsidRPr="00556B64" w:rsidRDefault="00E86E35" w:rsidP="009F37AD">
      <w:pPr>
        <w:pStyle w:val="a"/>
        <w:numPr>
          <w:ilvl w:val="0"/>
          <w:numId w:val="0"/>
        </w:numPr>
        <w:suppressAutoHyphens w:val="0"/>
        <w:autoSpaceDE w:val="0"/>
        <w:autoSpaceDN w:val="0"/>
        <w:spacing w:before="40" w:line="240" w:lineRule="auto"/>
        <w:ind w:left="360" w:hanging="360"/>
        <w:jc w:val="center"/>
        <w:rPr>
          <w:b/>
          <w:sz w:val="24"/>
          <w:szCs w:val="24"/>
        </w:rPr>
      </w:pPr>
      <w:r w:rsidRPr="007116C6">
        <w:rPr>
          <w:b/>
          <w:sz w:val="24"/>
        </w:rPr>
        <w:t xml:space="preserve">на </w:t>
      </w:r>
      <w:r w:rsidR="002B7042" w:rsidRPr="002B7042">
        <w:rPr>
          <w:b/>
          <w:sz w:val="24"/>
          <w:szCs w:val="24"/>
        </w:rPr>
        <w:t xml:space="preserve">право заключения </w:t>
      </w:r>
      <w:proofErr w:type="gramStart"/>
      <w:r w:rsidR="002B7042" w:rsidRPr="002B7042">
        <w:rPr>
          <w:b/>
          <w:sz w:val="24"/>
          <w:szCs w:val="24"/>
        </w:rPr>
        <w:t>договора</w:t>
      </w:r>
      <w:proofErr w:type="gramEnd"/>
      <w:r w:rsidR="002B7042" w:rsidRPr="002B7042">
        <w:rPr>
          <w:b/>
          <w:sz w:val="24"/>
          <w:szCs w:val="24"/>
        </w:rPr>
        <w:t xml:space="preserve"> на </w:t>
      </w:r>
      <w:r w:rsidR="00061184">
        <w:rPr>
          <w:b/>
          <w:sz w:val="24"/>
          <w:szCs w:val="24"/>
        </w:rPr>
        <w:t>в</w:t>
      </w:r>
      <w:r w:rsidR="00061184" w:rsidRPr="00061184">
        <w:rPr>
          <w:b/>
          <w:sz w:val="24"/>
          <w:szCs w:val="24"/>
        </w:rPr>
        <w:t xml:space="preserve">ыполнение работ по капитальному ремонту силовых трансформаторов 35-110 </w:t>
      </w:r>
      <w:proofErr w:type="spellStart"/>
      <w:r w:rsidR="00061184" w:rsidRPr="00061184">
        <w:rPr>
          <w:b/>
          <w:sz w:val="24"/>
          <w:szCs w:val="24"/>
        </w:rPr>
        <w:t>кВ</w:t>
      </w:r>
      <w:proofErr w:type="spellEnd"/>
      <w:r w:rsidR="00061184" w:rsidRPr="00061184">
        <w:rPr>
          <w:b/>
          <w:sz w:val="24"/>
          <w:szCs w:val="24"/>
        </w:rPr>
        <w:t xml:space="preserve"> </w:t>
      </w:r>
      <w:r w:rsidR="00061184">
        <w:rPr>
          <w:b/>
          <w:sz w:val="24"/>
          <w:szCs w:val="24"/>
        </w:rPr>
        <w:t xml:space="preserve">для нужд </w:t>
      </w:r>
      <w:r w:rsidR="00061184" w:rsidRPr="00061184">
        <w:rPr>
          <w:b/>
          <w:sz w:val="24"/>
          <w:szCs w:val="24"/>
        </w:rPr>
        <w:t>филиала ПАО «МРСК Юга» – «Ростовэнерго» в 2019 году</w:t>
      </w: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Default="007A1F3E" w:rsidP="007A1F3E">
      <w:pPr>
        <w:pStyle w:val="1f6"/>
        <w:spacing w:line="264" w:lineRule="auto"/>
        <w:ind w:left="0" w:right="0"/>
        <w:jc w:val="center"/>
        <w:rPr>
          <w:rFonts w:ascii="Times New Roman" w:hAnsi="Times New Roman"/>
          <w:sz w:val="24"/>
          <w:szCs w:val="24"/>
        </w:rPr>
      </w:pPr>
    </w:p>
    <w:p w14:paraId="69611887" w14:textId="77777777" w:rsidR="00AD6A36" w:rsidRDefault="00AD6A36" w:rsidP="007A1F3E">
      <w:pPr>
        <w:pStyle w:val="1f6"/>
        <w:spacing w:line="264" w:lineRule="auto"/>
        <w:ind w:left="0" w:right="0"/>
        <w:jc w:val="center"/>
        <w:rPr>
          <w:rFonts w:ascii="Times New Roman" w:hAnsi="Times New Roman"/>
          <w:sz w:val="24"/>
          <w:szCs w:val="24"/>
        </w:rPr>
      </w:pPr>
    </w:p>
    <w:p w14:paraId="4CF6E6CF" w14:textId="77777777" w:rsidR="00AD6A36" w:rsidRDefault="00AD6A36" w:rsidP="007A1F3E">
      <w:pPr>
        <w:pStyle w:val="1f6"/>
        <w:spacing w:line="264" w:lineRule="auto"/>
        <w:ind w:left="0" w:right="0"/>
        <w:jc w:val="center"/>
        <w:rPr>
          <w:rFonts w:ascii="Times New Roman" w:hAnsi="Times New Roman"/>
          <w:sz w:val="24"/>
          <w:szCs w:val="24"/>
        </w:rPr>
      </w:pPr>
    </w:p>
    <w:p w14:paraId="7F154B71" w14:textId="77777777" w:rsidR="009F37AD" w:rsidRDefault="009F37AD" w:rsidP="007A1F3E">
      <w:pPr>
        <w:pStyle w:val="1f6"/>
        <w:spacing w:line="264" w:lineRule="auto"/>
        <w:ind w:left="0" w:right="0"/>
        <w:jc w:val="center"/>
        <w:rPr>
          <w:rFonts w:ascii="Times New Roman" w:hAnsi="Times New Roman"/>
          <w:sz w:val="24"/>
          <w:szCs w:val="24"/>
        </w:rPr>
      </w:pPr>
    </w:p>
    <w:p w14:paraId="65A22291" w14:textId="77777777" w:rsidR="00061184" w:rsidRDefault="00061184" w:rsidP="007A1F3E">
      <w:pPr>
        <w:pStyle w:val="1f6"/>
        <w:spacing w:line="264" w:lineRule="auto"/>
        <w:ind w:left="0" w:right="0"/>
        <w:jc w:val="center"/>
        <w:rPr>
          <w:rFonts w:ascii="Times New Roman" w:hAnsi="Times New Roman"/>
          <w:sz w:val="24"/>
          <w:szCs w:val="24"/>
        </w:rPr>
      </w:pPr>
    </w:p>
    <w:p w14:paraId="1814F27D" w14:textId="77777777" w:rsidR="00061184" w:rsidRDefault="00061184" w:rsidP="007A1F3E">
      <w:pPr>
        <w:pStyle w:val="1f6"/>
        <w:spacing w:line="264" w:lineRule="auto"/>
        <w:ind w:left="0" w:right="0"/>
        <w:jc w:val="center"/>
        <w:rPr>
          <w:rFonts w:ascii="Times New Roman" w:hAnsi="Times New Roman"/>
          <w:sz w:val="24"/>
          <w:szCs w:val="24"/>
        </w:rPr>
      </w:pPr>
    </w:p>
    <w:p w14:paraId="0F6B32B9" w14:textId="77777777" w:rsidR="00061184" w:rsidRDefault="00061184" w:rsidP="007A1F3E">
      <w:pPr>
        <w:pStyle w:val="1f6"/>
        <w:spacing w:line="264" w:lineRule="auto"/>
        <w:ind w:left="0" w:right="0"/>
        <w:jc w:val="center"/>
        <w:rPr>
          <w:rFonts w:ascii="Times New Roman" w:hAnsi="Times New Roman"/>
          <w:sz w:val="24"/>
          <w:szCs w:val="24"/>
        </w:rPr>
      </w:pPr>
    </w:p>
    <w:p w14:paraId="127A322D" w14:textId="77777777" w:rsidR="00AD6A36" w:rsidRPr="00556B64" w:rsidRDefault="00AD6A36" w:rsidP="007A1F3E">
      <w:pPr>
        <w:pStyle w:val="1f6"/>
        <w:spacing w:line="264" w:lineRule="auto"/>
        <w:ind w:left="0" w:right="0"/>
        <w:jc w:val="center"/>
        <w:rPr>
          <w:rFonts w:ascii="Times New Roman" w:hAnsi="Times New Roman"/>
          <w:sz w:val="24"/>
          <w:szCs w:val="24"/>
        </w:rPr>
      </w:pPr>
    </w:p>
    <w:p w14:paraId="6E788301" w14:textId="4E2C9154"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w:t>
      </w:r>
      <w:r w:rsidR="00585E64">
        <w:rPr>
          <w:b/>
          <w:sz w:val="24"/>
          <w:szCs w:val="24"/>
        </w:rPr>
        <w:t>8</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EC58E1">
      <w:pPr>
        <w:pStyle w:val="1-"/>
        <w:numPr>
          <w:ilvl w:val="0"/>
          <w:numId w:val="44"/>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EC58E1">
      <w:pPr>
        <w:pStyle w:val="2-"/>
        <w:numPr>
          <w:ilvl w:val="1"/>
          <w:numId w:val="44"/>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07847FFC" w:rsidR="00E86E35" w:rsidRPr="00AD6A36" w:rsidRDefault="00E86E35" w:rsidP="00AD6A36">
      <w:pPr>
        <w:pStyle w:val="3-"/>
        <w:numPr>
          <w:ilvl w:val="2"/>
          <w:numId w:val="44"/>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ответственное лицо –</w:t>
      </w:r>
      <w:r w:rsidR="007116C6">
        <w:t xml:space="preserve"> </w:t>
      </w:r>
      <w:r w:rsidR="00AD6A36" w:rsidRPr="00F43AF2">
        <w:rPr>
          <w:b/>
          <w:bCs/>
        </w:rPr>
        <w:t>Ключникова Ольга Сергеевна,</w:t>
      </w:r>
      <w:r w:rsidR="00AD6A36" w:rsidRPr="00F43AF2">
        <w:rPr>
          <w:bCs/>
        </w:rPr>
        <w:t xml:space="preserve"> тел.: (863) 307-04-83, </w:t>
      </w:r>
      <w:proofErr w:type="gramStart"/>
      <w:r w:rsidR="00AD6A36" w:rsidRPr="00F43AF2">
        <w:rPr>
          <w:bCs/>
        </w:rPr>
        <w:t>е</w:t>
      </w:r>
      <w:proofErr w:type="gramEnd"/>
      <w:r w:rsidR="00AD6A36" w:rsidRPr="00F43AF2">
        <w:rPr>
          <w:bCs/>
        </w:rPr>
        <w:t>-</w:t>
      </w:r>
      <w:proofErr w:type="spellStart"/>
      <w:r w:rsidR="00AD6A36" w:rsidRPr="00F43AF2">
        <w:rPr>
          <w:bCs/>
        </w:rPr>
        <w:t>mail</w:t>
      </w:r>
      <w:proofErr w:type="spellEnd"/>
      <w:r w:rsidR="00AD6A36" w:rsidRPr="00F43AF2">
        <w:rPr>
          <w:bCs/>
        </w:rPr>
        <w:t xml:space="preserve">: </w:t>
      </w:r>
      <w:hyperlink r:id="rId19" w:history="1">
        <w:r w:rsidR="00AD6A36" w:rsidRPr="00F43AF2">
          <w:rPr>
            <w:rStyle w:val="a9"/>
            <w:bCs/>
            <w:lang w:val="en-US"/>
          </w:rPr>
          <w:t>kluchnikovaos</w:t>
        </w:r>
        <w:r w:rsidR="00AD6A36" w:rsidRPr="00F43AF2">
          <w:rPr>
            <w:rStyle w:val="a9"/>
            <w:bCs/>
          </w:rPr>
          <w:t>@</w:t>
        </w:r>
        <w:r w:rsidR="00AD6A36" w:rsidRPr="00F43AF2">
          <w:rPr>
            <w:rStyle w:val="a9"/>
            <w:bCs/>
            <w:lang w:val="en-US"/>
          </w:rPr>
          <w:t>mrsk</w:t>
        </w:r>
        <w:r w:rsidR="00AD6A36" w:rsidRPr="00F43AF2">
          <w:rPr>
            <w:rStyle w:val="a9"/>
            <w:bCs/>
          </w:rPr>
          <w:t>-</w:t>
        </w:r>
        <w:r w:rsidR="00AD6A36" w:rsidRPr="00F43AF2">
          <w:rPr>
            <w:rStyle w:val="a9"/>
            <w:bCs/>
            <w:lang w:val="en-US"/>
          </w:rPr>
          <w:t>yuga</w:t>
        </w:r>
        <w:r w:rsidR="00AD6A36" w:rsidRPr="00F43AF2">
          <w:rPr>
            <w:rStyle w:val="a9"/>
            <w:bCs/>
          </w:rPr>
          <w:t>.</w:t>
        </w:r>
        <w:r w:rsidR="00AD6A36" w:rsidRPr="00F43AF2">
          <w:rPr>
            <w:rStyle w:val="a9"/>
            <w:bCs/>
            <w:lang w:val="en-US"/>
          </w:rPr>
          <w:t>ru</w:t>
        </w:r>
      </w:hyperlink>
      <w:r w:rsidRPr="007116C6">
        <w:t xml:space="preserve">, Извещением о проведении открытого </w:t>
      </w:r>
      <w:r w:rsidRPr="007116C6">
        <w:rPr>
          <w:iCs/>
        </w:rPr>
        <w:t>запроса предложений</w:t>
      </w:r>
      <w:r w:rsidRPr="007116C6">
        <w:t>, опубликованным:</w:t>
      </w:r>
      <w:r w:rsidR="00AD6A36">
        <w:t xml:space="preserve"> </w:t>
      </w:r>
      <w:r w:rsidRPr="00AD6A36">
        <w:rPr>
          <w:szCs w:val="24"/>
        </w:rPr>
        <w:t xml:space="preserve">на официальном сайте </w:t>
      </w:r>
      <w:r w:rsidRPr="00AD6A36">
        <w:rPr>
          <w:szCs w:val="24"/>
          <w:u w:val="single"/>
        </w:rPr>
        <w:t>www.zakupki.gov.ru</w:t>
      </w:r>
      <w:r w:rsidRPr="00AD6A36">
        <w:rPr>
          <w:szCs w:val="24"/>
        </w:rPr>
        <w:t xml:space="preserve">, на сайте электронной торговой площадки (далее – ЭТП) </w:t>
      </w:r>
      <w:hyperlink r:id="rId20" w:history="1">
        <w:r w:rsidR="00AD6A36" w:rsidRPr="00AD6A36">
          <w:rPr>
            <w:rStyle w:val="a9"/>
            <w:rFonts w:eastAsia="MS Mincho"/>
            <w:u w:val="none"/>
            <w:lang w:val="en-US" w:eastAsia="ja-JP"/>
          </w:rPr>
          <w:t>www</w:t>
        </w:r>
        <w:r w:rsidR="00AD6A36" w:rsidRPr="00AD6A36">
          <w:rPr>
            <w:rStyle w:val="a9"/>
            <w:rFonts w:eastAsia="MS Mincho"/>
            <w:u w:val="none"/>
            <w:lang w:eastAsia="ja-JP"/>
          </w:rPr>
          <w:t>.</w:t>
        </w:r>
        <w:r w:rsidR="00AD6A36" w:rsidRPr="00AD6A36">
          <w:rPr>
            <w:rStyle w:val="a9"/>
            <w:rFonts w:eastAsia="MS Mincho"/>
            <w:u w:val="none"/>
            <w:lang w:val="en-US" w:eastAsia="ja-JP"/>
          </w:rPr>
          <w:t>rosseti</w:t>
        </w:r>
        <w:r w:rsidR="00AD6A36" w:rsidRPr="00AD6A36">
          <w:rPr>
            <w:rStyle w:val="a9"/>
            <w:rFonts w:eastAsia="MS Mincho"/>
            <w:u w:val="none"/>
            <w:lang w:eastAsia="ja-JP"/>
          </w:rPr>
          <w:t>.</w:t>
        </w:r>
        <w:r w:rsidR="00AD6A36" w:rsidRPr="00AD6A36">
          <w:rPr>
            <w:rStyle w:val="a9"/>
            <w:rFonts w:eastAsia="MS Mincho"/>
            <w:u w:val="none"/>
            <w:lang w:val="en-US" w:eastAsia="ja-JP"/>
          </w:rPr>
          <w:t>roseltorg</w:t>
        </w:r>
        <w:r w:rsidR="00AD6A36" w:rsidRPr="00AD6A36">
          <w:rPr>
            <w:rStyle w:val="a9"/>
            <w:rFonts w:eastAsia="MS Mincho"/>
            <w:u w:val="none"/>
            <w:lang w:eastAsia="ja-JP"/>
          </w:rPr>
          <w:t>.</w:t>
        </w:r>
        <w:r w:rsidR="00AD6A36" w:rsidRPr="00AD6A36">
          <w:rPr>
            <w:rStyle w:val="a9"/>
            <w:rFonts w:eastAsia="MS Mincho"/>
            <w:u w:val="none"/>
            <w:lang w:val="en-US" w:eastAsia="ja-JP"/>
          </w:rPr>
          <w:t>ru</w:t>
        </w:r>
      </w:hyperlink>
      <w:r w:rsidRPr="00AD6A36">
        <w:rPr>
          <w:rStyle w:val="a9"/>
          <w:rFonts w:eastAsia="MS Mincho"/>
          <w:color w:val="auto"/>
          <w:szCs w:val="24"/>
          <w:u w:val="none"/>
        </w:rPr>
        <w:t>,</w:t>
      </w:r>
      <w:r w:rsidRPr="00AD6A36">
        <w:rPr>
          <w:szCs w:val="24"/>
        </w:rPr>
        <w:t xml:space="preserve">  на сайте </w:t>
      </w:r>
      <w:r w:rsidR="00ED5D25" w:rsidRPr="00AD6A36">
        <w:rPr>
          <w:szCs w:val="24"/>
        </w:rPr>
        <w:t>П</w:t>
      </w:r>
      <w:r w:rsidRPr="00AD6A36">
        <w:rPr>
          <w:szCs w:val="24"/>
        </w:rPr>
        <w:t xml:space="preserve">АО «МРСК </w:t>
      </w:r>
      <w:r w:rsidR="00725D97" w:rsidRPr="00AD6A36">
        <w:rPr>
          <w:szCs w:val="24"/>
        </w:rPr>
        <w:t>Юг</w:t>
      </w:r>
      <w:r w:rsidRPr="00AD6A36">
        <w:rPr>
          <w:szCs w:val="24"/>
        </w:rPr>
        <w:t xml:space="preserve">а» </w:t>
      </w:r>
      <w:r w:rsidR="00ED5D25" w:rsidRPr="00AD6A36">
        <w:rPr>
          <w:szCs w:val="24"/>
        </w:rPr>
        <w:t>www.mrsk-yuga.ru</w:t>
      </w:r>
    </w:p>
    <w:p w14:paraId="08731EC0" w14:textId="17691DD1" w:rsidR="00E86E35" w:rsidRPr="00AD6A36" w:rsidRDefault="00E86E35" w:rsidP="00E86E35">
      <w:pPr>
        <w:pStyle w:val="3-"/>
        <w:numPr>
          <w:ilvl w:val="0"/>
          <w:numId w:val="0"/>
        </w:numPr>
        <w:tabs>
          <w:tab w:val="left" w:pos="1418"/>
        </w:tabs>
        <w:spacing w:before="0" w:after="0" w:line="276" w:lineRule="auto"/>
        <w:rPr>
          <w:bCs/>
          <w:iCs/>
          <w:snapToGrid w:val="0"/>
          <w:szCs w:val="24"/>
        </w:rPr>
      </w:pPr>
      <w:r w:rsidRPr="00AD6A36">
        <w:rPr>
          <w:iCs/>
        </w:rPr>
        <w:t>приг</w:t>
      </w:r>
      <w:r w:rsidRPr="00AD6A36">
        <w:t xml:space="preserve">ласил </w:t>
      </w:r>
      <w:bookmarkEnd w:id="13"/>
      <w:bookmarkEnd w:id="14"/>
      <w:bookmarkEnd w:id="15"/>
      <w:bookmarkEnd w:id="16"/>
      <w:bookmarkEnd w:id="17"/>
      <w:r w:rsidRPr="00AD6A36">
        <w:rPr>
          <w:snapToGrid w:val="0"/>
        </w:rPr>
        <w:t>юридических лиц, физических лиц, в том числе и</w:t>
      </w:r>
      <w:r w:rsidR="009F37AD">
        <w:rPr>
          <w:snapToGrid w:val="0"/>
        </w:rPr>
        <w:t xml:space="preserve">ндивидуальных предпринимателей </w:t>
      </w:r>
      <w:r w:rsidRPr="00AD6A36">
        <w:rPr>
          <w:snapToGrid w:val="0"/>
        </w:rPr>
        <w:t xml:space="preserve"> </w:t>
      </w:r>
      <w:r w:rsidR="004616D8" w:rsidRPr="00AD6A36">
        <w:rPr>
          <w:snapToGrid w:val="0"/>
        </w:rPr>
        <w:t xml:space="preserve"> </w:t>
      </w:r>
      <w:r w:rsidRPr="00AD6A36">
        <w:rPr>
          <w:bCs/>
          <w:iCs/>
          <w:snapToGrid w:val="0"/>
        </w:rPr>
        <w:t>к участию в открытом запросе предложений без предварительного квалификационного отбора (далее – запрос предложений)</w:t>
      </w:r>
      <w:r w:rsidRPr="00AD6A36">
        <w:rPr>
          <w:bCs/>
          <w:iCs/>
          <w:snapToGrid w:val="0"/>
          <w:szCs w:val="24"/>
        </w:rPr>
        <w:t>.</w:t>
      </w:r>
      <w:bookmarkEnd w:id="18"/>
    </w:p>
    <w:p w14:paraId="436F4EE4" w14:textId="68BBC727" w:rsidR="00E86E35" w:rsidRPr="007116C6" w:rsidRDefault="00E86E35" w:rsidP="00EC58E1">
      <w:pPr>
        <w:pStyle w:val="3-"/>
        <w:numPr>
          <w:ilvl w:val="2"/>
          <w:numId w:val="44"/>
        </w:numPr>
        <w:tabs>
          <w:tab w:val="left" w:pos="1418"/>
        </w:tabs>
        <w:spacing w:before="0" w:after="0" w:line="276" w:lineRule="auto"/>
        <w:ind w:left="0" w:firstLine="709"/>
        <w:rPr>
          <w:szCs w:val="24"/>
        </w:rPr>
      </w:pPr>
      <w:r w:rsidRPr="007116C6">
        <w:rPr>
          <w:szCs w:val="24"/>
        </w:rPr>
        <w:t xml:space="preserve">Настоящий </w:t>
      </w:r>
      <w:r w:rsidRPr="007116C6">
        <w:rPr>
          <w:iCs/>
          <w:szCs w:val="24"/>
        </w:rPr>
        <w:t xml:space="preserve">Запрос предложений </w:t>
      </w:r>
      <w:r w:rsidRPr="007116C6">
        <w:rPr>
          <w:szCs w:val="24"/>
        </w:rPr>
        <w:t xml:space="preserve">проводится в соответствии с правилами и с использованием функционала </w:t>
      </w:r>
      <w:r w:rsidR="00AD6A36" w:rsidRPr="00D97B21">
        <w:rPr>
          <w:szCs w:val="24"/>
        </w:rPr>
        <w:t>ЭТП «</w:t>
      </w:r>
      <w:proofErr w:type="spellStart"/>
      <w:r w:rsidR="00AD6A36" w:rsidRPr="00D97B21">
        <w:rPr>
          <w:szCs w:val="24"/>
        </w:rPr>
        <w:t>Рос</w:t>
      </w:r>
      <w:r w:rsidR="00AD6A36">
        <w:rPr>
          <w:szCs w:val="24"/>
        </w:rPr>
        <w:t>элторг</w:t>
      </w:r>
      <w:proofErr w:type="spellEnd"/>
      <w:r w:rsidR="00AD6A36" w:rsidRPr="00D97B21">
        <w:rPr>
          <w:szCs w:val="24"/>
        </w:rPr>
        <w:t>»</w:t>
      </w:r>
      <w:r w:rsidR="00AD6A36">
        <w:rPr>
          <w:szCs w:val="24"/>
        </w:rPr>
        <w:t>.</w:t>
      </w:r>
    </w:p>
    <w:p w14:paraId="203261F0" w14:textId="77777777" w:rsidR="00E86E35" w:rsidRPr="007116C6" w:rsidRDefault="00E86E35" w:rsidP="00EC58E1">
      <w:pPr>
        <w:pStyle w:val="3-"/>
        <w:numPr>
          <w:ilvl w:val="2"/>
          <w:numId w:val="44"/>
        </w:numPr>
        <w:tabs>
          <w:tab w:val="left" w:pos="1418"/>
        </w:tabs>
        <w:spacing w:before="0" w:after="0" w:line="276" w:lineRule="auto"/>
        <w:ind w:left="0" w:firstLine="709"/>
        <w:rPr>
          <w:bCs/>
          <w:iCs/>
          <w:szCs w:val="24"/>
        </w:rPr>
      </w:pPr>
      <w:bookmarkStart w:id="24" w:name="_Ref303669955"/>
      <w:r w:rsidRPr="007116C6">
        <w:rPr>
          <w:szCs w:val="24"/>
        </w:rPr>
        <w:t xml:space="preserve">Заказчик – </w:t>
      </w:r>
      <w:r w:rsidR="00ED5D25" w:rsidRPr="007116C6">
        <w:rPr>
          <w:szCs w:val="24"/>
        </w:rPr>
        <w:t>П</w:t>
      </w:r>
      <w:r w:rsidRPr="007116C6">
        <w:rPr>
          <w:szCs w:val="24"/>
        </w:rPr>
        <w:t xml:space="preserve">АО «МРСК </w:t>
      </w:r>
      <w:r w:rsidR="00ED5D25" w:rsidRPr="007116C6">
        <w:rPr>
          <w:szCs w:val="24"/>
        </w:rPr>
        <w:t>Юг</w:t>
      </w:r>
      <w:r w:rsidRPr="007116C6">
        <w:rPr>
          <w:szCs w:val="24"/>
        </w:rPr>
        <w:t>а»</w:t>
      </w:r>
      <w:bookmarkEnd w:id="24"/>
      <w:r w:rsidRPr="007116C6">
        <w:rPr>
          <w:szCs w:val="24"/>
        </w:rPr>
        <w:t>.</w:t>
      </w:r>
    </w:p>
    <w:p w14:paraId="47E3F740" w14:textId="346DBC97" w:rsidR="00935C24" w:rsidRPr="002B7042" w:rsidRDefault="00E86E35" w:rsidP="002B7042">
      <w:pPr>
        <w:pStyle w:val="3-"/>
        <w:numPr>
          <w:ilvl w:val="2"/>
          <w:numId w:val="44"/>
        </w:numPr>
        <w:tabs>
          <w:tab w:val="left" w:pos="1418"/>
        </w:tabs>
        <w:spacing w:before="0" w:after="0" w:line="276" w:lineRule="auto"/>
        <w:ind w:left="0" w:firstLine="708"/>
        <w:rPr>
          <w:bCs/>
          <w:iCs/>
          <w:szCs w:val="24"/>
        </w:rPr>
      </w:pPr>
      <w:bookmarkStart w:id="25" w:name="_Ref306980366"/>
      <w:bookmarkStart w:id="26" w:name="_Ref303323780"/>
      <w:r w:rsidRPr="002B7042">
        <w:rPr>
          <w:szCs w:val="24"/>
        </w:rPr>
        <w:t>Предмет Запроса предложений</w:t>
      </w:r>
      <w:bookmarkEnd w:id="25"/>
      <w:r w:rsidRPr="002B7042">
        <w:rPr>
          <w:szCs w:val="24"/>
        </w:rPr>
        <w:t xml:space="preserve"> – </w:t>
      </w:r>
      <w:bookmarkEnd w:id="26"/>
      <w:r w:rsidR="00061184" w:rsidRPr="002B7042">
        <w:rPr>
          <w:b/>
          <w:szCs w:val="24"/>
        </w:rPr>
        <w:t xml:space="preserve">право заключения договора на </w:t>
      </w:r>
      <w:r w:rsidR="00061184">
        <w:rPr>
          <w:b/>
          <w:szCs w:val="24"/>
        </w:rPr>
        <w:t>в</w:t>
      </w:r>
      <w:r w:rsidR="00061184" w:rsidRPr="00061184">
        <w:rPr>
          <w:b/>
          <w:szCs w:val="24"/>
        </w:rPr>
        <w:t xml:space="preserve">ыполнение работ по капитальному ремонту силовых трансформаторов 35-110 </w:t>
      </w:r>
      <w:proofErr w:type="spellStart"/>
      <w:r w:rsidR="00061184" w:rsidRPr="00061184">
        <w:rPr>
          <w:b/>
          <w:szCs w:val="24"/>
        </w:rPr>
        <w:t>кВ</w:t>
      </w:r>
      <w:proofErr w:type="spellEnd"/>
      <w:r w:rsidR="00061184" w:rsidRPr="00061184">
        <w:rPr>
          <w:b/>
          <w:szCs w:val="24"/>
        </w:rPr>
        <w:t xml:space="preserve"> </w:t>
      </w:r>
      <w:r w:rsidR="00061184">
        <w:rPr>
          <w:b/>
          <w:szCs w:val="24"/>
        </w:rPr>
        <w:t xml:space="preserve">для нужд </w:t>
      </w:r>
      <w:r w:rsidR="00061184" w:rsidRPr="00061184">
        <w:rPr>
          <w:b/>
          <w:szCs w:val="24"/>
        </w:rPr>
        <w:t>филиала ПАО «МРСК Юга» – «Ростовэнерго» в 2019 году</w:t>
      </w:r>
      <w:r w:rsidR="00C53E73" w:rsidRPr="002B7042">
        <w:rPr>
          <w:b/>
          <w:szCs w:val="24"/>
        </w:rPr>
        <w:t>.</w:t>
      </w:r>
    </w:p>
    <w:p w14:paraId="0F911B88" w14:textId="77777777" w:rsidR="00E86E35" w:rsidRPr="00D97B21" w:rsidRDefault="00E86E35" w:rsidP="00EC58E1">
      <w:pPr>
        <w:pStyle w:val="3-"/>
        <w:numPr>
          <w:ilvl w:val="2"/>
          <w:numId w:val="44"/>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427700">
      <w:pPr>
        <w:tabs>
          <w:tab w:val="left" w:pos="1418"/>
        </w:tabs>
        <w:autoSpaceDE w:val="0"/>
        <w:autoSpaceDN w:val="0"/>
        <w:spacing w:line="240" w:lineRule="auto"/>
        <w:ind w:firstLine="709"/>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0A70A1F0" w:rsidR="00C53E73" w:rsidRPr="00427700" w:rsidRDefault="00C53E73" w:rsidP="00EC58E1">
      <w:pPr>
        <w:pStyle w:val="3-"/>
        <w:numPr>
          <w:ilvl w:val="2"/>
          <w:numId w:val="44"/>
        </w:numPr>
        <w:autoSpaceDE w:val="0"/>
        <w:autoSpaceDN w:val="0"/>
        <w:ind w:left="0" w:firstLine="709"/>
        <w:rPr>
          <w:szCs w:val="24"/>
        </w:rPr>
      </w:pPr>
      <w:r w:rsidRPr="00427700">
        <w:rPr>
          <w:b/>
          <w:snapToGrid w:val="0"/>
          <w:szCs w:val="24"/>
        </w:rPr>
        <w:t xml:space="preserve">Срок </w:t>
      </w:r>
      <w:r w:rsidRPr="00427700">
        <w:rPr>
          <w:b/>
          <w:szCs w:val="24"/>
        </w:rPr>
        <w:t>оказания услуг</w:t>
      </w:r>
      <w:r w:rsidRPr="00427700">
        <w:rPr>
          <w:b/>
          <w:snapToGrid w:val="0"/>
          <w:szCs w:val="24"/>
        </w:rPr>
        <w:t xml:space="preserve">: </w:t>
      </w:r>
      <w:r w:rsidR="00920CEF" w:rsidRPr="00427700">
        <w:rPr>
          <w:szCs w:val="24"/>
        </w:rPr>
        <w:t>в соответствии с Техническим заданием (ТОМ 2).</w:t>
      </w:r>
    </w:p>
    <w:p w14:paraId="1AABFED8" w14:textId="5BDAF7C7" w:rsidR="00E86E35" w:rsidRPr="00D97B21" w:rsidRDefault="00E86E35" w:rsidP="00EC58E1">
      <w:pPr>
        <w:pStyle w:val="3-"/>
        <w:numPr>
          <w:ilvl w:val="2"/>
          <w:numId w:val="44"/>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EC58E1">
      <w:pPr>
        <w:pStyle w:val="3-"/>
        <w:numPr>
          <w:ilvl w:val="2"/>
          <w:numId w:val="44"/>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EC58E1">
      <w:pPr>
        <w:pStyle w:val="2-"/>
        <w:numPr>
          <w:ilvl w:val="1"/>
          <w:numId w:val="44"/>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409F4A2" w:rsidR="007A1F3E" w:rsidRPr="00031F34" w:rsidRDefault="007A1F3E" w:rsidP="00EC58E1">
      <w:pPr>
        <w:pStyle w:val="3-"/>
        <w:numPr>
          <w:ilvl w:val="2"/>
          <w:numId w:val="44"/>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w:t>
      </w:r>
      <w:r w:rsidR="005F5EE4" w:rsidRPr="005F5EE4">
        <w:rPr>
          <w:bCs/>
        </w:rPr>
        <w:t xml:space="preserve">решением Совета Директоров ПАО «МРСК Юга» (протокол от 08.12.2017 г. № 253/2018), согласно Приказа ПАО «МРСК Юга» от 28 </w:t>
      </w:r>
      <w:r w:rsidR="005F5EE4" w:rsidRPr="005F5EE4">
        <w:rPr>
          <w:bCs/>
        </w:rPr>
        <w:lastRenderedPageBreak/>
        <w:t>декабря 2017 г. № 949 «Об организации проведения закупок в соответствии с проектом Плана закупок товаров, работ, услуг ПАО «МРСК Юга» на 2018 год»</w:t>
      </w:r>
      <w:r w:rsidR="005F5EE4" w:rsidRPr="005F5EE4">
        <w:rPr>
          <w:bCs/>
          <w:iCs/>
        </w:rPr>
        <w:t>.</w:t>
      </w:r>
      <w:proofErr w:type="gramEnd"/>
    </w:p>
    <w:p w14:paraId="65C8B69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EC58E1">
      <w:pPr>
        <w:pStyle w:val="3-"/>
        <w:numPr>
          <w:ilvl w:val="2"/>
          <w:numId w:val="44"/>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EC58E1">
      <w:pPr>
        <w:pStyle w:val="3-"/>
        <w:numPr>
          <w:ilvl w:val="2"/>
          <w:numId w:val="44"/>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EC58E1">
      <w:pPr>
        <w:pStyle w:val="6-"/>
        <w:numPr>
          <w:ilvl w:val="5"/>
          <w:numId w:val="44"/>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EC58E1">
      <w:pPr>
        <w:pStyle w:val="2-"/>
        <w:numPr>
          <w:ilvl w:val="1"/>
          <w:numId w:val="44"/>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EC58E1">
      <w:pPr>
        <w:pStyle w:val="2-"/>
        <w:numPr>
          <w:ilvl w:val="1"/>
          <w:numId w:val="44"/>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EC58E1">
      <w:pPr>
        <w:pStyle w:val="3-"/>
        <w:numPr>
          <w:ilvl w:val="2"/>
          <w:numId w:val="44"/>
        </w:numPr>
        <w:tabs>
          <w:tab w:val="left" w:pos="1418"/>
        </w:tabs>
        <w:spacing w:before="0" w:after="0" w:line="276" w:lineRule="auto"/>
        <w:ind w:left="0" w:firstLine="709"/>
        <w:rPr>
          <w:szCs w:val="24"/>
        </w:rPr>
      </w:pPr>
      <w:bookmarkStart w:id="39" w:name="_Ref191386164"/>
      <w:bookmarkStart w:id="40" w:name="_Ref86789831"/>
      <w:r w:rsidRPr="00D97B21">
        <w:rPr>
          <w:szCs w:val="24"/>
        </w:rPr>
        <w:t>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w:t>
      </w:r>
      <w:proofErr w:type="gramStart"/>
      <w:r w:rsidRPr="00D97B21">
        <w:rPr>
          <w:szCs w:val="24"/>
        </w:rPr>
        <w:t>ств в св</w:t>
      </w:r>
      <w:proofErr w:type="gramEnd"/>
      <w:r w:rsidRPr="00D97B21">
        <w:rPr>
          <w:szCs w:val="24"/>
        </w:rPr>
        <w:t xml:space="preserve">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AD6A36" w:rsidRDefault="007A1F3E" w:rsidP="00EC58E1">
      <w:pPr>
        <w:pStyle w:val="3-"/>
        <w:numPr>
          <w:ilvl w:val="2"/>
          <w:numId w:val="44"/>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AD6A36">
        <w:rPr>
          <w:szCs w:val="24"/>
        </w:rPr>
        <w:t>ЦКК</w:t>
      </w:r>
      <w:r w:rsidRPr="00AD6A36">
        <w:rPr>
          <w:szCs w:val="24"/>
        </w:rPr>
        <w:t xml:space="preserve"> </w:t>
      </w:r>
      <w:r w:rsidR="00F21378" w:rsidRPr="00AD6A36">
        <w:t>ПАО «МРСК Юга»</w:t>
      </w:r>
      <w:r w:rsidRPr="00AD6A36">
        <w:rPr>
          <w:szCs w:val="24"/>
        </w:rPr>
        <w:t>.</w:t>
      </w:r>
      <w:bookmarkEnd w:id="41"/>
    </w:p>
    <w:p w14:paraId="0EBC6AF8" w14:textId="77777777" w:rsidR="007A1F3E" w:rsidRPr="00AD6A36" w:rsidRDefault="007A1F3E" w:rsidP="00EC58E1">
      <w:pPr>
        <w:pStyle w:val="3-"/>
        <w:numPr>
          <w:ilvl w:val="2"/>
          <w:numId w:val="44"/>
        </w:numPr>
        <w:tabs>
          <w:tab w:val="left" w:pos="1418"/>
        </w:tabs>
        <w:spacing w:before="0" w:after="0" w:line="276" w:lineRule="auto"/>
        <w:ind w:left="0" w:firstLine="709"/>
        <w:rPr>
          <w:szCs w:val="24"/>
        </w:rPr>
      </w:pPr>
      <w:r w:rsidRPr="00AD6A36">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5AC8B474" w:rsidR="007A1F3E" w:rsidRPr="00AD6A36" w:rsidRDefault="007A1F3E" w:rsidP="00EC58E1">
      <w:pPr>
        <w:pStyle w:val="3-"/>
        <w:numPr>
          <w:ilvl w:val="2"/>
          <w:numId w:val="44"/>
        </w:numPr>
        <w:tabs>
          <w:tab w:val="left" w:pos="1418"/>
        </w:tabs>
        <w:spacing w:before="0" w:after="0" w:line="276" w:lineRule="auto"/>
        <w:ind w:left="0" w:firstLine="709"/>
        <w:rPr>
          <w:szCs w:val="24"/>
        </w:rPr>
      </w:pPr>
      <w:proofErr w:type="gramStart"/>
      <w:r w:rsidRPr="00AD6A36">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AD6A36">
        <w:rPr>
          <w:szCs w:val="24"/>
        </w:rPr>
        <w:fldChar w:fldCharType="begin"/>
      </w:r>
      <w:r w:rsidRPr="00AD6A36">
        <w:rPr>
          <w:szCs w:val="24"/>
        </w:rPr>
        <w:instrText xml:space="preserve"> REF _Ref306978606 \r \h  \* MERGEFORMAT </w:instrText>
      </w:r>
      <w:r w:rsidRPr="00AD6A36">
        <w:rPr>
          <w:szCs w:val="24"/>
        </w:rPr>
      </w:r>
      <w:r w:rsidRPr="00AD6A36">
        <w:rPr>
          <w:szCs w:val="24"/>
        </w:rPr>
        <w:fldChar w:fldCharType="separate"/>
      </w:r>
      <w:r w:rsidR="00497A55" w:rsidRPr="00AD6A36">
        <w:rPr>
          <w:szCs w:val="24"/>
        </w:rPr>
        <w:t>1.4.2</w:t>
      </w:r>
      <w:r w:rsidRPr="00AD6A36">
        <w:rPr>
          <w:szCs w:val="24"/>
        </w:rPr>
        <w:fldChar w:fldCharType="end"/>
      </w:r>
      <w:r w:rsidRPr="00AD6A36">
        <w:rPr>
          <w:szCs w:val="24"/>
        </w:rPr>
        <w:t xml:space="preserve"> </w:t>
      </w:r>
      <w:r w:rsidR="000871CC" w:rsidRPr="00AD6A36">
        <w:rPr>
          <w:bCs/>
          <w:szCs w:val="24"/>
        </w:rPr>
        <w:t>подлежат разрешению в Арбитражном центре при Общероссийской общественной организации «Российский союз промышленников и предпринимателей» (далее – Арбитражный центр при РСПП) (место нахождения – город Москва) в соответствии с его правилами, действующими на</w:t>
      </w:r>
      <w:proofErr w:type="gramEnd"/>
      <w:r w:rsidR="000871CC" w:rsidRPr="00AD6A36">
        <w:rPr>
          <w:bCs/>
          <w:szCs w:val="24"/>
        </w:rPr>
        <w:t xml:space="preserve"> дату подачи искового заявления. Решение Арбитражного центра при РСПП является обязательным, окончательным и оспариванию не подлежит»</w:t>
      </w:r>
      <w:r w:rsidRPr="00AD6A36">
        <w:rPr>
          <w:szCs w:val="24"/>
        </w:rPr>
        <w:t>.</w:t>
      </w:r>
    </w:p>
    <w:p w14:paraId="2755DDA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14:paraId="2425502C" w14:textId="1EBEBC55" w:rsidR="007A1F3E" w:rsidRPr="00D97B21" w:rsidRDefault="007A1F3E" w:rsidP="00EC58E1">
      <w:pPr>
        <w:pStyle w:val="2-"/>
        <w:numPr>
          <w:ilvl w:val="1"/>
          <w:numId w:val="44"/>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w:t>
      </w:r>
      <w:proofErr w:type="gramStart"/>
      <w:r w:rsidRPr="00D97B21">
        <w:rPr>
          <w:szCs w:val="24"/>
        </w:rPr>
        <w:t>Участника</w:t>
      </w:r>
      <w:proofErr w:type="gramEnd"/>
      <w:r w:rsidRPr="00D97B21">
        <w:rPr>
          <w:szCs w:val="24"/>
        </w:rPr>
        <w:t xml:space="preserve"> и может привести к отклонению его Заявки.</w:t>
      </w:r>
    </w:p>
    <w:p w14:paraId="13D09A3C"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proofErr w:type="gramStart"/>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roofErr w:type="gramEnd"/>
    </w:p>
    <w:p w14:paraId="238B05A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EC58E1">
      <w:pPr>
        <w:pStyle w:val="4-"/>
        <w:numPr>
          <w:ilvl w:val="3"/>
          <w:numId w:val="44"/>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w:t>
      </w:r>
      <w:proofErr w:type="gramStart"/>
      <w:r w:rsidRPr="00D97B21">
        <w:rPr>
          <w:szCs w:val="24"/>
        </w:rPr>
        <w:t>случае</w:t>
      </w:r>
      <w:proofErr w:type="gramEnd"/>
      <w:r w:rsidRPr="00D97B21">
        <w:rPr>
          <w:szCs w:val="24"/>
        </w:rPr>
        <w:t xml:space="preserve">,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EC58E1">
      <w:pPr>
        <w:pStyle w:val="3-"/>
        <w:numPr>
          <w:ilvl w:val="2"/>
          <w:numId w:val="44"/>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D97B21">
        <w:rPr>
          <w:szCs w:val="24"/>
        </w:rPr>
        <w:lastRenderedPageBreak/>
        <w:t xml:space="preserve">В </w:t>
      </w:r>
      <w:proofErr w:type="gramStart"/>
      <w:r w:rsidRPr="00D97B21">
        <w:rPr>
          <w:szCs w:val="24"/>
        </w:rPr>
        <w:t>соответствии</w:t>
      </w:r>
      <w:proofErr w:type="gramEnd"/>
      <w:r w:rsidRPr="00D97B21">
        <w:rPr>
          <w:szCs w:val="24"/>
        </w:rPr>
        <w:t xml:space="preserve">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w:t>
      </w:r>
      <w:proofErr w:type="gramStart"/>
      <w:r w:rsidRPr="00D97B21">
        <w:rPr>
          <w:szCs w:val="24"/>
        </w:rPr>
        <w:t>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roofErr w:type="gramEnd"/>
    </w:p>
    <w:p w14:paraId="7F5340D9" w14:textId="77777777" w:rsidR="007A1F3E" w:rsidRPr="009B4322" w:rsidRDefault="007A1F3E" w:rsidP="00EC58E1">
      <w:pPr>
        <w:pStyle w:val="1-"/>
        <w:numPr>
          <w:ilvl w:val="0"/>
          <w:numId w:val="44"/>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В </w:t>
      </w:r>
      <w:proofErr w:type="gramStart"/>
      <w:r w:rsidRPr="009B4322">
        <w:rPr>
          <w:bCs/>
          <w:szCs w:val="24"/>
        </w:rPr>
        <w:t>процессе</w:t>
      </w:r>
      <w:proofErr w:type="gramEnd"/>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EC58E1">
      <w:pPr>
        <w:pStyle w:val="3-"/>
        <w:numPr>
          <w:ilvl w:val="2"/>
          <w:numId w:val="44"/>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EC58E1">
      <w:pPr>
        <w:pStyle w:val="2-"/>
        <w:numPr>
          <w:ilvl w:val="1"/>
          <w:numId w:val="44"/>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EC58E1">
      <w:pPr>
        <w:pStyle w:val="3-"/>
        <w:numPr>
          <w:ilvl w:val="2"/>
          <w:numId w:val="44"/>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EC58E1">
      <w:pPr>
        <w:pStyle w:val="4-"/>
        <w:numPr>
          <w:ilvl w:val="3"/>
          <w:numId w:val="44"/>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EC58E1">
      <w:pPr>
        <w:pStyle w:val="4-"/>
        <w:numPr>
          <w:ilvl w:val="3"/>
          <w:numId w:val="44"/>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EC58E1">
      <w:pPr>
        <w:pStyle w:val="6-"/>
        <w:numPr>
          <w:ilvl w:val="5"/>
          <w:numId w:val="44"/>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EC58E1">
      <w:pPr>
        <w:pStyle w:val="6-"/>
        <w:numPr>
          <w:ilvl w:val="5"/>
          <w:numId w:val="44"/>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EC58E1">
      <w:pPr>
        <w:pStyle w:val="6-"/>
        <w:numPr>
          <w:ilvl w:val="5"/>
          <w:numId w:val="44"/>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w:t>
      </w:r>
      <w:proofErr w:type="gramStart"/>
      <w:r w:rsidRPr="002436AB">
        <w:rPr>
          <w:b/>
          <w:spacing w:val="-1"/>
          <w:szCs w:val="24"/>
        </w:rPr>
        <w:t>инструкциями</w:t>
      </w:r>
      <w:proofErr w:type="gramEnd"/>
      <w:r w:rsidRPr="002436AB">
        <w:rPr>
          <w:b/>
          <w:spacing w:val="-1"/>
          <w:szCs w:val="24"/>
        </w:rPr>
        <w:t xml:space="preserve">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EC58E1">
      <w:pPr>
        <w:pStyle w:val="6-"/>
        <w:numPr>
          <w:ilvl w:val="5"/>
          <w:numId w:val="44"/>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EC58E1">
      <w:pPr>
        <w:pStyle w:val="6-"/>
        <w:numPr>
          <w:ilvl w:val="5"/>
          <w:numId w:val="44"/>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EC58E1">
      <w:pPr>
        <w:pStyle w:val="6-"/>
        <w:numPr>
          <w:ilvl w:val="5"/>
          <w:numId w:val="44"/>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EC58E1">
      <w:pPr>
        <w:pStyle w:val="6-"/>
        <w:numPr>
          <w:ilvl w:val="5"/>
          <w:numId w:val="44"/>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EC58E1">
      <w:pPr>
        <w:pStyle w:val="6-"/>
        <w:numPr>
          <w:ilvl w:val="5"/>
          <w:numId w:val="44"/>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EC58E1">
      <w:pPr>
        <w:pStyle w:val="6-"/>
        <w:numPr>
          <w:ilvl w:val="5"/>
          <w:numId w:val="44"/>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 xml:space="preserve">а" </w:t>
      </w:r>
      <w:r w:rsidRPr="00536310">
        <w:rPr>
          <w:i/>
          <w:szCs w:val="24"/>
        </w:rPr>
        <w:lastRenderedPageBreak/>
        <w:t>(</w:t>
      </w:r>
      <w:r w:rsidR="00837624" w:rsidRPr="00536310">
        <w:rPr>
          <w:i/>
          <w:szCs w:val="24"/>
        </w:rPr>
        <w:t>Форма 10</w:t>
      </w:r>
      <w:r w:rsidRPr="00536310">
        <w:rPr>
          <w:i/>
          <w:szCs w:val="24"/>
        </w:rPr>
        <w:t>);</w:t>
      </w:r>
    </w:p>
    <w:p w14:paraId="0B28445F" w14:textId="4B2D78CC" w:rsidR="007A1F3E" w:rsidRPr="00837624" w:rsidRDefault="007A1F3E" w:rsidP="00EC58E1">
      <w:pPr>
        <w:pStyle w:val="6-"/>
        <w:numPr>
          <w:ilvl w:val="5"/>
          <w:numId w:val="44"/>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493A82" w:rsidRDefault="007A1F3E" w:rsidP="00EC58E1">
      <w:pPr>
        <w:pStyle w:val="6-"/>
        <w:numPr>
          <w:ilvl w:val="5"/>
          <w:numId w:val="44"/>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w:t>
      </w:r>
      <w:r w:rsidRPr="00493A82">
        <w:rPr>
          <w:szCs w:val="24"/>
        </w:rPr>
        <w:t>соответствии с инструкциями, приведенными в настоящей Документации по запросу предложений (</w:t>
      </w:r>
      <w:r w:rsidR="00837624" w:rsidRPr="00493A82">
        <w:rPr>
          <w:szCs w:val="24"/>
        </w:rPr>
        <w:t>Форма 11</w:t>
      </w:r>
      <w:r w:rsidRPr="00493A82">
        <w:rPr>
          <w:szCs w:val="24"/>
        </w:rPr>
        <w:t>);</w:t>
      </w:r>
    </w:p>
    <w:p w14:paraId="2A4189DD" w14:textId="5A775257"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План распределения выполнения объемов поставок (работ, услуг) между членами коллективного участника</w:t>
      </w:r>
      <w:r w:rsidRPr="00493A82">
        <w:rPr>
          <w:szCs w:val="24"/>
        </w:rPr>
        <w:t xml:space="preserve"> по форме и в соответствии с инструкциями, приведенными в настоящей Документации (</w:t>
      </w:r>
      <w:r w:rsidR="00837624" w:rsidRPr="00493A82">
        <w:rPr>
          <w:szCs w:val="24"/>
        </w:rPr>
        <w:t>Форма 12</w:t>
      </w:r>
      <w:r w:rsidRPr="00493A82">
        <w:rPr>
          <w:szCs w:val="24"/>
        </w:rPr>
        <w:t>);</w:t>
      </w:r>
    </w:p>
    <w:p w14:paraId="7A24C020" w14:textId="7E92730F" w:rsidR="00493A82" w:rsidRPr="00493A82" w:rsidRDefault="00493A82" w:rsidP="00EC58E1">
      <w:pPr>
        <w:pStyle w:val="6-"/>
        <w:numPr>
          <w:ilvl w:val="5"/>
          <w:numId w:val="44"/>
        </w:numPr>
        <w:ind w:left="0" w:firstLine="709"/>
        <w:rPr>
          <w:b/>
          <w:szCs w:val="24"/>
        </w:rPr>
      </w:pPr>
      <w:r w:rsidRPr="00493A82">
        <w:rPr>
          <w:b/>
          <w:szCs w:val="24"/>
        </w:rPr>
        <w:t>Справка о привлечении в качестве субподрядчиков/ соисполнителей/субпоставщиков субъектов малого/ среднего предпринимательства (Форма 1</w:t>
      </w:r>
      <w:r w:rsidR="00812BC2">
        <w:rPr>
          <w:b/>
          <w:szCs w:val="24"/>
        </w:rPr>
        <w:t>4</w:t>
      </w:r>
      <w:r w:rsidRPr="00493A82">
        <w:rPr>
          <w:b/>
          <w:szCs w:val="24"/>
        </w:rPr>
        <w:t>);</w:t>
      </w:r>
    </w:p>
    <w:p w14:paraId="2F52A333" w14:textId="77777777" w:rsidR="007A1F3E" w:rsidRPr="00493A82" w:rsidRDefault="007A1F3E" w:rsidP="00EC58E1">
      <w:pPr>
        <w:pStyle w:val="6-"/>
        <w:numPr>
          <w:ilvl w:val="5"/>
          <w:numId w:val="44"/>
        </w:numPr>
        <w:tabs>
          <w:tab w:val="left" w:pos="1418"/>
        </w:tabs>
        <w:spacing w:line="276" w:lineRule="auto"/>
        <w:ind w:left="0" w:firstLine="709"/>
        <w:rPr>
          <w:b/>
          <w:szCs w:val="24"/>
        </w:rPr>
      </w:pPr>
      <w:r w:rsidRPr="00493A82">
        <w:rPr>
          <w:b/>
          <w:szCs w:val="24"/>
        </w:rPr>
        <w:t xml:space="preserve">Документы, подтверждающие соответствие Участника требованиям настоящей Документации (подраздел </w:t>
      </w:r>
      <w:r w:rsidRPr="00493A82">
        <w:rPr>
          <w:b/>
          <w:szCs w:val="24"/>
        </w:rPr>
        <w:fldChar w:fldCharType="begin"/>
      </w:r>
      <w:r w:rsidRPr="00493A82">
        <w:rPr>
          <w:b/>
          <w:szCs w:val="24"/>
        </w:rPr>
        <w:instrText xml:space="preserve"> REF _Ref191386407 \n \h  \* MERGEFORMAT </w:instrText>
      </w:r>
      <w:r w:rsidRPr="00493A82">
        <w:rPr>
          <w:b/>
          <w:szCs w:val="24"/>
        </w:rPr>
      </w:r>
      <w:r w:rsidRPr="00493A82">
        <w:rPr>
          <w:b/>
          <w:szCs w:val="24"/>
        </w:rPr>
        <w:fldChar w:fldCharType="separate"/>
      </w:r>
      <w:r w:rsidR="00497A55" w:rsidRPr="00493A82">
        <w:rPr>
          <w:b/>
          <w:szCs w:val="24"/>
        </w:rPr>
        <w:t>2.3.8</w:t>
      </w:r>
      <w:r w:rsidRPr="00493A82">
        <w:rPr>
          <w:b/>
          <w:szCs w:val="24"/>
        </w:rPr>
        <w:fldChar w:fldCharType="end"/>
      </w:r>
      <w:r w:rsidRPr="00493A82">
        <w:rPr>
          <w:b/>
          <w:szCs w:val="24"/>
        </w:rPr>
        <w:t>);</w:t>
      </w:r>
    </w:p>
    <w:p w14:paraId="104BB30C" w14:textId="55D73114" w:rsidR="007A1F3E" w:rsidRPr="00493A82" w:rsidRDefault="007A1F3E" w:rsidP="00EC58E1">
      <w:pPr>
        <w:pStyle w:val="6-"/>
        <w:numPr>
          <w:ilvl w:val="5"/>
          <w:numId w:val="44"/>
        </w:numPr>
        <w:tabs>
          <w:tab w:val="left" w:pos="1418"/>
        </w:tabs>
        <w:spacing w:line="276" w:lineRule="auto"/>
        <w:ind w:left="0" w:firstLine="709"/>
        <w:rPr>
          <w:szCs w:val="24"/>
        </w:rPr>
      </w:pPr>
      <w:r w:rsidRPr="00493A82">
        <w:rPr>
          <w:b/>
          <w:szCs w:val="24"/>
        </w:rPr>
        <w:t>Протокол разногласий к проекту Договора</w:t>
      </w:r>
      <w:r w:rsidRPr="00493A82">
        <w:rPr>
          <w:szCs w:val="24"/>
        </w:rPr>
        <w:t xml:space="preserve"> по форме и в соответствии с инструкциями, приведе</w:t>
      </w:r>
      <w:r w:rsidR="00384F9C" w:rsidRPr="00493A82">
        <w:rPr>
          <w:szCs w:val="24"/>
        </w:rPr>
        <w:t xml:space="preserve">нными в настоящей Документации </w:t>
      </w:r>
      <w:r w:rsidRPr="00493A82">
        <w:rPr>
          <w:szCs w:val="24"/>
        </w:rPr>
        <w:t>(</w:t>
      </w:r>
      <w:r w:rsidR="002436AB" w:rsidRPr="00493A82">
        <w:rPr>
          <w:szCs w:val="24"/>
        </w:rPr>
        <w:t>Форма 6</w:t>
      </w:r>
      <w:r w:rsidRPr="00493A82">
        <w:rPr>
          <w:szCs w:val="24"/>
        </w:rPr>
        <w:t>);</w:t>
      </w:r>
    </w:p>
    <w:p w14:paraId="4D2BCF54" w14:textId="5142E16E" w:rsidR="00220B31" w:rsidRPr="00220B31" w:rsidRDefault="00220B31" w:rsidP="00EC58E1">
      <w:pPr>
        <w:pStyle w:val="6-"/>
        <w:numPr>
          <w:ilvl w:val="5"/>
          <w:numId w:val="44"/>
        </w:numPr>
        <w:tabs>
          <w:tab w:val="left" w:pos="1418"/>
        </w:tabs>
        <w:spacing w:line="276" w:lineRule="auto"/>
        <w:ind w:left="0" w:firstLine="709"/>
        <w:rPr>
          <w:b/>
          <w:szCs w:val="24"/>
        </w:rPr>
      </w:pPr>
      <w:r w:rsidRPr="00493A82">
        <w:rPr>
          <w:b/>
          <w:szCs w:val="24"/>
        </w:rPr>
        <w:t>Справка</w:t>
      </w:r>
      <w:r w:rsidRPr="00220B31">
        <w:rPr>
          <w:b/>
          <w:szCs w:val="24"/>
        </w:rPr>
        <w:t xml:space="preserve"> о материально-технических ресурсах (Форма 15)</w:t>
      </w:r>
      <w:r>
        <w:rPr>
          <w:b/>
          <w:szCs w:val="24"/>
        </w:rPr>
        <w:t>;</w:t>
      </w:r>
    </w:p>
    <w:p w14:paraId="368CDAEB" w14:textId="0AC89C96" w:rsidR="00AD422D" w:rsidRPr="00536310" w:rsidRDefault="00AD422D" w:rsidP="00EC58E1">
      <w:pPr>
        <w:pStyle w:val="6-"/>
        <w:numPr>
          <w:ilvl w:val="5"/>
          <w:numId w:val="44"/>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EC58E1">
      <w:pPr>
        <w:pStyle w:val="6-"/>
        <w:numPr>
          <w:ilvl w:val="5"/>
          <w:numId w:val="44"/>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EC58E1">
      <w:pPr>
        <w:pStyle w:val="4-"/>
        <w:numPr>
          <w:ilvl w:val="3"/>
          <w:numId w:val="44"/>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EC58E1">
      <w:pPr>
        <w:pStyle w:val="6-"/>
        <w:numPr>
          <w:ilvl w:val="5"/>
          <w:numId w:val="44"/>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EC58E1">
      <w:pPr>
        <w:pStyle w:val="6-"/>
        <w:numPr>
          <w:ilvl w:val="5"/>
          <w:numId w:val="44"/>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EC58E1">
      <w:pPr>
        <w:pStyle w:val="6-"/>
        <w:numPr>
          <w:ilvl w:val="5"/>
          <w:numId w:val="44"/>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EC58E1">
      <w:pPr>
        <w:pStyle w:val="6-"/>
        <w:numPr>
          <w:ilvl w:val="5"/>
          <w:numId w:val="44"/>
        </w:numPr>
        <w:tabs>
          <w:tab w:val="left" w:pos="1418"/>
        </w:tabs>
        <w:spacing w:line="276" w:lineRule="auto"/>
        <w:ind w:left="0" w:firstLine="709"/>
        <w:rPr>
          <w:szCs w:val="24"/>
        </w:rPr>
      </w:pPr>
      <w:r w:rsidRPr="00536310">
        <w:rPr>
          <w:rStyle w:val="a9"/>
          <w:bCs/>
          <w:color w:val="auto"/>
          <w:szCs w:val="24"/>
          <w:u w:val="none"/>
        </w:rPr>
        <w:t>Справка о налич</w:t>
      </w:r>
      <w:proofErr w:type="gramStart"/>
      <w:r w:rsidRPr="00536310">
        <w:rPr>
          <w:rStyle w:val="a9"/>
          <w:bCs/>
          <w:color w:val="auto"/>
          <w:szCs w:val="24"/>
          <w:u w:val="none"/>
        </w:rPr>
        <w:t xml:space="preserve">ии </w:t>
      </w:r>
      <w:r w:rsidRPr="00536310">
        <w:rPr>
          <w:rStyle w:val="a9"/>
          <w:bCs/>
          <w:iCs/>
          <w:color w:val="auto"/>
          <w:szCs w:val="24"/>
          <w:u w:val="none"/>
          <w:lang w:eastAsia="ar-SA"/>
        </w:rPr>
        <w:t>у У</w:t>
      </w:r>
      <w:proofErr w:type="gramEnd"/>
      <w:r w:rsidRPr="00536310">
        <w:rPr>
          <w:rStyle w:val="a9"/>
          <w:bCs/>
          <w:iCs/>
          <w:color w:val="auto"/>
          <w:szCs w:val="24"/>
          <w:u w:val="none"/>
          <w:lang w:eastAsia="ar-SA"/>
        </w:rPr>
        <w:t xml:space="preserve">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EC58E1">
      <w:pPr>
        <w:pStyle w:val="6-"/>
        <w:numPr>
          <w:ilvl w:val="5"/>
          <w:numId w:val="44"/>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493A82" w:rsidRDefault="007A1F3E" w:rsidP="00EC58E1">
      <w:pPr>
        <w:pStyle w:val="6-"/>
        <w:numPr>
          <w:ilvl w:val="5"/>
          <w:numId w:val="44"/>
        </w:numPr>
        <w:tabs>
          <w:tab w:val="left" w:pos="1418"/>
        </w:tabs>
        <w:spacing w:line="276" w:lineRule="auto"/>
        <w:ind w:left="0" w:firstLine="709"/>
        <w:rPr>
          <w:szCs w:val="24"/>
        </w:rPr>
      </w:pPr>
      <w:r w:rsidRPr="00493A82">
        <w:rPr>
          <w:szCs w:val="24"/>
        </w:rPr>
        <w:t xml:space="preserve">Документы, подтверждающие правоспособность, квалификацию Участника запроса предложений; </w:t>
      </w:r>
    </w:p>
    <w:p w14:paraId="5DCE2EE6" w14:textId="77777777" w:rsidR="007A1F3E" w:rsidRPr="00493A82" w:rsidRDefault="007A1F3E" w:rsidP="00EC58E1">
      <w:pPr>
        <w:pStyle w:val="6-"/>
        <w:numPr>
          <w:ilvl w:val="5"/>
          <w:numId w:val="44"/>
        </w:numPr>
        <w:tabs>
          <w:tab w:val="left" w:pos="1418"/>
        </w:tabs>
        <w:spacing w:line="276" w:lineRule="auto"/>
        <w:ind w:left="0" w:firstLine="709"/>
        <w:rPr>
          <w:szCs w:val="24"/>
          <w:lang w:eastAsia="ar-SA"/>
        </w:rPr>
      </w:pPr>
      <w:r w:rsidRPr="00493A82">
        <w:rPr>
          <w:iCs/>
          <w:szCs w:val="24"/>
          <w:lang w:eastAsia="ar-SA"/>
        </w:rPr>
        <w:lastRenderedPageBreak/>
        <w:t>Формы, указанные  в Разделе 3  настоящей документации;</w:t>
      </w:r>
    </w:p>
    <w:p w14:paraId="09C9E678" w14:textId="77777777" w:rsidR="00493A82" w:rsidRPr="00493A82" w:rsidRDefault="00493A82" w:rsidP="00EC58E1">
      <w:pPr>
        <w:pStyle w:val="5-"/>
        <w:numPr>
          <w:ilvl w:val="4"/>
          <w:numId w:val="41"/>
        </w:numPr>
        <w:spacing w:line="276" w:lineRule="auto"/>
        <w:ind w:left="0" w:firstLine="709"/>
        <w:rPr>
          <w:szCs w:val="24"/>
        </w:rPr>
      </w:pPr>
      <w:bookmarkStart w:id="74" w:name="_Ref306004660"/>
      <w:proofErr w:type="gramStart"/>
      <w:r w:rsidRPr="00493A82">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493A82">
        <w:rPr>
          <w:b/>
          <w:i/>
          <w:szCs w:val="24"/>
          <w:shd w:val="clear" w:color="auto" w:fill="FFFF99"/>
        </w:rPr>
        <w:t>указать наименование субподрядчика/субпоставщика/соисполнителя</w:t>
      </w:r>
      <w:r w:rsidRPr="00493A82">
        <w:rPr>
          <w:szCs w:val="24"/>
        </w:rPr>
        <w:t>]):</w:t>
      </w:r>
      <w:proofErr w:type="gramEnd"/>
    </w:p>
    <w:p w14:paraId="219B3C66" w14:textId="77777777" w:rsidR="00493A82" w:rsidRPr="00493A82" w:rsidRDefault="00493A82" w:rsidP="00EC58E1">
      <w:pPr>
        <w:pStyle w:val="6-"/>
        <w:numPr>
          <w:ilvl w:val="5"/>
          <w:numId w:val="54"/>
        </w:numPr>
        <w:tabs>
          <w:tab w:val="left" w:pos="1418"/>
        </w:tabs>
        <w:spacing w:line="276" w:lineRule="auto"/>
        <w:ind w:left="709" w:firstLine="0"/>
        <w:rPr>
          <w:szCs w:val="24"/>
          <w:shd w:val="clear" w:color="auto" w:fill="00FFFF"/>
        </w:rPr>
      </w:pPr>
      <w:proofErr w:type="gramStart"/>
      <w:r w:rsidRPr="00493A82">
        <w:rPr>
          <w:szCs w:val="24"/>
        </w:rPr>
        <w:t xml:space="preserve">Формы подраздела 2.3.1.2., </w:t>
      </w:r>
      <w:r w:rsidRPr="00493A82">
        <w:rPr>
          <w:bCs/>
          <w:szCs w:val="24"/>
        </w:rPr>
        <w:t>за исключение подпунктов а), б), в), г), м), н).;</w:t>
      </w:r>
      <w:proofErr w:type="gramEnd"/>
    </w:p>
    <w:p w14:paraId="5B68CE60"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EC210F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5612AB20" w14:textId="77777777" w:rsidR="00493A82" w:rsidRPr="00493A82" w:rsidRDefault="00493A82" w:rsidP="00EC58E1">
      <w:pPr>
        <w:pStyle w:val="5-"/>
        <w:numPr>
          <w:ilvl w:val="4"/>
          <w:numId w:val="53"/>
        </w:numPr>
        <w:tabs>
          <w:tab w:val="left" w:pos="1418"/>
        </w:tabs>
        <w:spacing w:line="276" w:lineRule="auto"/>
        <w:ind w:left="0" w:firstLine="709"/>
        <w:rPr>
          <w:szCs w:val="24"/>
        </w:rPr>
      </w:pPr>
      <w:proofErr w:type="gramStart"/>
      <w:r w:rsidRPr="00493A82">
        <w:rPr>
          <w:szCs w:val="24"/>
        </w:rPr>
        <w:t>Для каждого члена коллективного Участника (с оформлением отдельной папки) «Документы члена коллективного Участника [</w:t>
      </w:r>
      <w:r w:rsidRPr="00493A82">
        <w:rPr>
          <w:b/>
          <w:i/>
          <w:szCs w:val="24"/>
          <w:shd w:val="clear" w:color="auto" w:fill="FFFF99"/>
        </w:rPr>
        <w:t>указать наименование коллективного Участника</w:t>
      </w:r>
      <w:r w:rsidRPr="00493A82">
        <w:rPr>
          <w:szCs w:val="24"/>
        </w:rPr>
        <w:t>]»):</w:t>
      </w:r>
      <w:proofErr w:type="gramEnd"/>
    </w:p>
    <w:p w14:paraId="253BD613" w14:textId="77777777" w:rsidR="00493A82" w:rsidRPr="00493A82" w:rsidRDefault="00493A82" w:rsidP="00EC58E1">
      <w:pPr>
        <w:pStyle w:val="6-"/>
        <w:numPr>
          <w:ilvl w:val="5"/>
          <w:numId w:val="55"/>
        </w:numPr>
        <w:spacing w:line="276" w:lineRule="auto"/>
        <w:ind w:hanging="765"/>
        <w:rPr>
          <w:szCs w:val="24"/>
        </w:rPr>
      </w:pPr>
      <w:proofErr w:type="gramStart"/>
      <w:r w:rsidRPr="00493A82">
        <w:rPr>
          <w:szCs w:val="24"/>
        </w:rPr>
        <w:t xml:space="preserve">Формы подраздела </w:t>
      </w:r>
      <w:r w:rsidRPr="00493A82">
        <w:rPr>
          <w:szCs w:val="24"/>
        </w:rPr>
        <w:fldChar w:fldCharType="begin"/>
      </w:r>
      <w:r w:rsidRPr="00493A82">
        <w:rPr>
          <w:szCs w:val="24"/>
        </w:rPr>
        <w:instrText xml:space="preserve"> REF _Ref429411575 \n \h  \* MERGEFORMAT </w:instrText>
      </w:r>
      <w:r w:rsidRPr="00493A82">
        <w:rPr>
          <w:szCs w:val="24"/>
        </w:rPr>
      </w:r>
      <w:r w:rsidRPr="00493A82">
        <w:rPr>
          <w:szCs w:val="24"/>
        </w:rPr>
        <w:fldChar w:fldCharType="separate"/>
      </w:r>
      <w:r w:rsidRPr="00493A82">
        <w:rPr>
          <w:szCs w:val="24"/>
        </w:rPr>
        <w:t>2.3.1.2</w:t>
      </w:r>
      <w:r w:rsidRPr="00493A82">
        <w:rPr>
          <w:szCs w:val="24"/>
        </w:rPr>
        <w:fldChar w:fldCharType="end"/>
      </w:r>
      <w:r w:rsidRPr="00493A82">
        <w:rPr>
          <w:szCs w:val="24"/>
        </w:rPr>
        <w:t>, за исключение подпунктов а), б), в), г), м), н)</w:t>
      </w:r>
      <w:r w:rsidRPr="00493A82">
        <w:rPr>
          <w:spacing w:val="-1"/>
          <w:szCs w:val="24"/>
        </w:rPr>
        <w:t>.</w:t>
      </w:r>
      <w:r w:rsidRPr="00493A82">
        <w:rPr>
          <w:szCs w:val="24"/>
        </w:rPr>
        <w:t>;</w:t>
      </w:r>
      <w:proofErr w:type="gramEnd"/>
    </w:p>
    <w:p w14:paraId="03905C84"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Документы, подтверждающие правоспособность данной организации (подраздел </w:t>
      </w:r>
      <w:r w:rsidRPr="00493A82">
        <w:rPr>
          <w:szCs w:val="24"/>
        </w:rPr>
        <w:fldChar w:fldCharType="begin"/>
      </w:r>
      <w:r w:rsidRPr="00493A82">
        <w:rPr>
          <w:szCs w:val="24"/>
        </w:rPr>
        <w:instrText xml:space="preserve"> REF _Ref429411516 \n \h  \* MERGEFORMAT </w:instrText>
      </w:r>
      <w:r w:rsidRPr="00493A82">
        <w:rPr>
          <w:szCs w:val="24"/>
        </w:rPr>
      </w:r>
      <w:r w:rsidRPr="00493A82">
        <w:rPr>
          <w:szCs w:val="24"/>
        </w:rPr>
        <w:fldChar w:fldCharType="separate"/>
      </w:r>
      <w:r w:rsidRPr="00493A82">
        <w:rPr>
          <w:szCs w:val="24"/>
        </w:rPr>
        <w:t>2.3.8.2</w:t>
      </w:r>
      <w:r w:rsidRPr="00493A82">
        <w:rPr>
          <w:szCs w:val="24"/>
        </w:rPr>
        <w:fldChar w:fldCharType="end"/>
      </w:r>
      <w:r w:rsidRPr="00493A82">
        <w:rPr>
          <w:szCs w:val="24"/>
        </w:rPr>
        <w:t>);</w:t>
      </w:r>
    </w:p>
    <w:p w14:paraId="5439DD9D"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AF7A993" w14:textId="77777777" w:rsidR="00493A82" w:rsidRPr="00493A82" w:rsidRDefault="00493A82" w:rsidP="00EC58E1">
      <w:pPr>
        <w:pStyle w:val="6-"/>
        <w:numPr>
          <w:ilvl w:val="5"/>
          <w:numId w:val="53"/>
        </w:numPr>
        <w:tabs>
          <w:tab w:val="left" w:pos="1418"/>
        </w:tabs>
        <w:spacing w:line="276" w:lineRule="auto"/>
        <w:ind w:left="0" w:firstLine="709"/>
        <w:rPr>
          <w:szCs w:val="24"/>
        </w:rPr>
      </w:pPr>
      <w:r w:rsidRPr="00493A82">
        <w:rPr>
          <w:szCs w:val="24"/>
        </w:rPr>
        <w:t xml:space="preserve">Справка о привлечении в качестве </w:t>
      </w:r>
      <w:r w:rsidRPr="00493A82">
        <w:rPr>
          <w:szCs w:val="24"/>
          <w:lang w:eastAsia="ar-SA"/>
        </w:rPr>
        <w:t>члена коллективного Участника</w:t>
      </w:r>
      <w:r w:rsidRPr="00493A82">
        <w:rPr>
          <w:szCs w:val="24"/>
        </w:rPr>
        <w:t>.</w:t>
      </w:r>
    </w:p>
    <w:p w14:paraId="636FC64B" w14:textId="77777777" w:rsidR="007A1F3E" w:rsidRPr="00493A82"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Участник имеет право подать только одну Заявку (Подача альтернативных Заявок не предусмотрена). В </w:t>
      </w:r>
      <w:proofErr w:type="gramStart"/>
      <w:r w:rsidRPr="00493A82">
        <w:rPr>
          <w:szCs w:val="24"/>
        </w:rPr>
        <w:t>случае</w:t>
      </w:r>
      <w:proofErr w:type="gramEnd"/>
      <w:r w:rsidRPr="00493A82">
        <w:rPr>
          <w:szCs w:val="24"/>
        </w:rPr>
        <w:t xml:space="preserve">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EC58E1">
      <w:pPr>
        <w:pStyle w:val="4-"/>
        <w:numPr>
          <w:ilvl w:val="3"/>
          <w:numId w:val="44"/>
        </w:numPr>
        <w:tabs>
          <w:tab w:val="left" w:pos="1418"/>
        </w:tabs>
        <w:spacing w:line="276" w:lineRule="auto"/>
        <w:ind w:left="0" w:firstLine="709"/>
        <w:rPr>
          <w:szCs w:val="24"/>
        </w:rPr>
      </w:pPr>
      <w:r w:rsidRPr="00493A82">
        <w:rPr>
          <w:szCs w:val="24"/>
        </w:rPr>
        <w:t xml:space="preserve"> Заявка должна </w:t>
      </w:r>
      <w:r w:rsidRPr="00CE72BD">
        <w:rPr>
          <w:szCs w:val="24"/>
        </w:rPr>
        <w:t xml:space="preserve">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EC58E1">
      <w:pPr>
        <w:pStyle w:val="3-"/>
        <w:numPr>
          <w:ilvl w:val="2"/>
          <w:numId w:val="44"/>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EC58E1">
      <w:pPr>
        <w:pStyle w:val="4-"/>
        <w:numPr>
          <w:ilvl w:val="3"/>
          <w:numId w:val="44"/>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w:t>
      </w:r>
      <w:proofErr w:type="gramStart"/>
      <w:r w:rsidRPr="002E6FD7">
        <w:rPr>
          <w:bCs/>
          <w:szCs w:val="24"/>
        </w:rPr>
        <w:t>случае</w:t>
      </w:r>
      <w:proofErr w:type="gramEnd"/>
      <w:r w:rsidRPr="002E6FD7">
        <w:rPr>
          <w:bCs/>
          <w:szCs w:val="24"/>
        </w:rPr>
        <w:t xml:space="preserve">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EC58E1">
      <w:pPr>
        <w:pStyle w:val="4-"/>
        <w:numPr>
          <w:ilvl w:val="3"/>
          <w:numId w:val="44"/>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EC58E1">
      <w:pPr>
        <w:pStyle w:val="4-"/>
        <w:numPr>
          <w:ilvl w:val="3"/>
          <w:numId w:val="44"/>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EC58E1">
      <w:pPr>
        <w:pStyle w:val="3-"/>
        <w:numPr>
          <w:ilvl w:val="2"/>
          <w:numId w:val="44"/>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EC58E1">
      <w:pPr>
        <w:pStyle w:val="3-"/>
        <w:numPr>
          <w:ilvl w:val="2"/>
          <w:numId w:val="44"/>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EC58E1">
      <w:pPr>
        <w:pStyle w:val="4-"/>
        <w:numPr>
          <w:ilvl w:val="3"/>
          <w:numId w:val="44"/>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w:t>
      </w:r>
      <w:proofErr w:type="gramStart"/>
      <w:r w:rsidRPr="00A342B2">
        <w:rPr>
          <w:szCs w:val="24"/>
        </w:rPr>
        <w:t>любом</w:t>
      </w:r>
      <w:proofErr w:type="gramEnd"/>
      <w:r w:rsidRPr="00A342B2">
        <w:rPr>
          <w:szCs w:val="24"/>
        </w:rPr>
        <w:t xml:space="preserve">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EC58E1">
      <w:pPr>
        <w:pStyle w:val="3-"/>
        <w:numPr>
          <w:ilvl w:val="2"/>
          <w:numId w:val="44"/>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EC58E1">
      <w:pPr>
        <w:pStyle w:val="4-"/>
        <w:numPr>
          <w:ilvl w:val="3"/>
          <w:numId w:val="44"/>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Все суммы денежных сре</w:t>
      </w:r>
      <w:proofErr w:type="gramStart"/>
      <w:r w:rsidRPr="005B7B15">
        <w:rPr>
          <w:szCs w:val="24"/>
        </w:rPr>
        <w:t>дств в д</w:t>
      </w:r>
      <w:proofErr w:type="gramEnd"/>
      <w:r w:rsidRPr="005B7B15">
        <w:rPr>
          <w:szCs w:val="24"/>
        </w:rPr>
        <w:t>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w:t>
      </w:r>
      <w:proofErr w:type="gramStart"/>
      <w:r w:rsidRPr="005B7B1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14:paraId="10912532" w14:textId="77777777" w:rsidR="007A1F3E" w:rsidRPr="005B7B15" w:rsidRDefault="007A1F3E" w:rsidP="00EC58E1">
      <w:pPr>
        <w:pStyle w:val="4-"/>
        <w:numPr>
          <w:ilvl w:val="3"/>
          <w:numId w:val="44"/>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EC58E1">
      <w:pPr>
        <w:pStyle w:val="3-"/>
        <w:numPr>
          <w:ilvl w:val="2"/>
          <w:numId w:val="44"/>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760D148D" w:rsidR="007A1F3E" w:rsidRDefault="007A1F3E" w:rsidP="00EC58E1">
      <w:pPr>
        <w:pStyle w:val="4-"/>
        <w:numPr>
          <w:ilvl w:val="3"/>
          <w:numId w:val="44"/>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AD6A36">
        <w:rPr>
          <w:b/>
          <w:bCs/>
          <w:szCs w:val="24"/>
        </w:rPr>
        <w:t>–</w:t>
      </w:r>
      <w:r w:rsidRPr="00AD6A36">
        <w:rPr>
          <w:b/>
          <w:szCs w:val="24"/>
        </w:rPr>
        <w:t xml:space="preserve"> </w:t>
      </w:r>
      <w:bookmarkStart w:id="104" w:name="_GoBack"/>
      <w:r w:rsidR="00061184">
        <w:rPr>
          <w:b/>
          <w:szCs w:val="24"/>
        </w:rPr>
        <w:t>1 564 986,85</w:t>
      </w:r>
      <w:r w:rsidR="00CE72BD" w:rsidRPr="00AD6A36">
        <w:rPr>
          <w:b/>
          <w:szCs w:val="24"/>
        </w:rPr>
        <w:t xml:space="preserve"> руб. с </w:t>
      </w:r>
      <w:r w:rsidR="007116C6" w:rsidRPr="00AD6A36">
        <w:rPr>
          <w:b/>
          <w:szCs w:val="24"/>
        </w:rPr>
        <w:t>учётом НДС</w:t>
      </w:r>
      <w:r w:rsidR="00CE72BD" w:rsidRPr="00AD6A36">
        <w:rPr>
          <w:b/>
          <w:szCs w:val="24"/>
        </w:rPr>
        <w:t>; (</w:t>
      </w:r>
      <w:r w:rsidR="00061184">
        <w:rPr>
          <w:b/>
          <w:szCs w:val="24"/>
        </w:rPr>
        <w:t>1 326 260,04</w:t>
      </w:r>
      <w:r w:rsidR="00CE72BD" w:rsidRPr="00AD6A36">
        <w:rPr>
          <w:b/>
          <w:szCs w:val="24"/>
        </w:rPr>
        <w:t xml:space="preserve"> руб. без НДС)</w:t>
      </w:r>
      <w:bookmarkEnd w:id="104"/>
      <w:r w:rsidRPr="00AD6A36">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22BAC2F" w:rsidR="007A1F3E" w:rsidRPr="005B7B15" w:rsidRDefault="007238A3" w:rsidP="007238A3">
      <w:pPr>
        <w:pStyle w:val="4-"/>
        <w:numPr>
          <w:ilvl w:val="0"/>
          <w:numId w:val="0"/>
        </w:numPr>
        <w:tabs>
          <w:tab w:val="left" w:pos="1418"/>
        </w:tabs>
        <w:spacing w:line="276" w:lineRule="auto"/>
        <w:ind w:left="426"/>
        <w:rPr>
          <w:bCs/>
          <w:szCs w:val="24"/>
        </w:rPr>
      </w:pPr>
      <w:r w:rsidRPr="007238A3">
        <w:rPr>
          <w:b/>
          <w:bCs/>
          <w:szCs w:val="24"/>
        </w:rPr>
        <w:t>2.3.7.4</w:t>
      </w:r>
      <w:r>
        <w:rPr>
          <w:bCs/>
          <w:szCs w:val="24"/>
        </w:rPr>
        <w:t xml:space="preserve">. </w:t>
      </w:r>
      <w:r w:rsidR="007A1F3E" w:rsidRPr="005B7B15">
        <w:rPr>
          <w:bCs/>
          <w:szCs w:val="24"/>
        </w:rPr>
        <w:t>Указание большей цены может служить основанием для отклонения Заявки.</w:t>
      </w:r>
    </w:p>
    <w:p w14:paraId="0B732462" w14:textId="73B493AA" w:rsidR="007A1F3E" w:rsidRDefault="007238A3" w:rsidP="007238A3">
      <w:pPr>
        <w:pStyle w:val="4-"/>
        <w:numPr>
          <w:ilvl w:val="3"/>
          <w:numId w:val="56"/>
        </w:numPr>
        <w:tabs>
          <w:tab w:val="left" w:pos="1418"/>
        </w:tabs>
        <w:spacing w:line="276" w:lineRule="auto"/>
        <w:ind w:left="0" w:firstLine="709"/>
        <w:rPr>
          <w:bCs/>
          <w:szCs w:val="24"/>
        </w:rPr>
      </w:pPr>
      <w:r>
        <w:rPr>
          <w:bCs/>
          <w:szCs w:val="24"/>
        </w:rPr>
        <w:t xml:space="preserve">  </w:t>
      </w:r>
      <w:r w:rsidR="007A1F3E" w:rsidRPr="007238A3">
        <w:rPr>
          <w:bCs/>
          <w:szCs w:val="24"/>
        </w:rPr>
        <w:t>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EC58E1">
      <w:pPr>
        <w:pStyle w:val="3-"/>
        <w:numPr>
          <w:ilvl w:val="2"/>
          <w:numId w:val="44"/>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EC58E1">
      <w:pPr>
        <w:pStyle w:val="4-"/>
        <w:numPr>
          <w:ilvl w:val="3"/>
          <w:numId w:val="44"/>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t xml:space="preserve"> Требования к Участникам</w:t>
      </w:r>
      <w:bookmarkEnd w:id="111"/>
      <w:r w:rsidRPr="006245F6">
        <w:rPr>
          <w:b/>
          <w:szCs w:val="24"/>
        </w:rPr>
        <w:t>:</w:t>
      </w:r>
      <w:bookmarkEnd w:id="112"/>
    </w:p>
    <w:p w14:paraId="3CAE3F45" w14:textId="77777777" w:rsidR="007A1F3E" w:rsidRPr="006245F6" w:rsidRDefault="007A1F3E" w:rsidP="00EC58E1">
      <w:pPr>
        <w:pStyle w:val="5-"/>
        <w:numPr>
          <w:ilvl w:val="4"/>
          <w:numId w:val="44"/>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w:t>
      </w:r>
      <w:r w:rsidRPr="006245F6">
        <w:rPr>
          <w:bCs w:val="0"/>
          <w:i/>
          <w:sz w:val="24"/>
          <w:szCs w:val="24"/>
        </w:rPr>
        <w:lastRenderedPageBreak/>
        <w:t xml:space="preserve">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proofErr w:type="gramStart"/>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roofErr w:type="gramEnd"/>
    </w:p>
    <w:p w14:paraId="5BEBBF69" w14:textId="77777777" w:rsidR="007A1F3E" w:rsidRPr="006245F6" w:rsidRDefault="007A1F3E" w:rsidP="00EC58E1">
      <w:pPr>
        <w:pStyle w:val="5-"/>
        <w:numPr>
          <w:ilvl w:val="4"/>
          <w:numId w:val="44"/>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EC58E1">
      <w:pPr>
        <w:pStyle w:val="6-"/>
        <w:numPr>
          <w:ilvl w:val="5"/>
          <w:numId w:val="44"/>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EC58E1">
      <w:pPr>
        <w:pStyle w:val="6-"/>
        <w:numPr>
          <w:ilvl w:val="5"/>
          <w:numId w:val="44"/>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EC58E1">
      <w:pPr>
        <w:pStyle w:val="6-"/>
        <w:numPr>
          <w:ilvl w:val="5"/>
          <w:numId w:val="44"/>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EC58E1">
      <w:pPr>
        <w:pStyle w:val="6-"/>
        <w:numPr>
          <w:ilvl w:val="5"/>
          <w:numId w:val="44"/>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EC58E1">
      <w:pPr>
        <w:pStyle w:val="6-"/>
        <w:numPr>
          <w:ilvl w:val="5"/>
          <w:numId w:val="44"/>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EC58E1">
      <w:pPr>
        <w:pStyle w:val="6-"/>
        <w:numPr>
          <w:ilvl w:val="5"/>
          <w:numId w:val="44"/>
        </w:numPr>
        <w:tabs>
          <w:tab w:val="left" w:pos="1418"/>
        </w:tabs>
        <w:spacing w:line="276" w:lineRule="auto"/>
        <w:ind w:left="0" w:firstLine="709"/>
        <w:rPr>
          <w:szCs w:val="24"/>
        </w:rPr>
      </w:pPr>
      <w:proofErr w:type="gramStart"/>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6245F6">
        <w:rPr>
          <w:bCs/>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6B806DFF" w:rsidR="007A1F3E" w:rsidRPr="00CE72BD" w:rsidRDefault="007A1F3E" w:rsidP="00EC58E1">
      <w:pPr>
        <w:pStyle w:val="4-"/>
        <w:numPr>
          <w:ilvl w:val="3"/>
          <w:numId w:val="44"/>
        </w:numPr>
        <w:tabs>
          <w:tab w:val="left" w:pos="1418"/>
        </w:tabs>
        <w:spacing w:line="276" w:lineRule="auto"/>
        <w:ind w:left="0" w:firstLine="709"/>
        <w:rPr>
          <w:b/>
          <w:szCs w:val="24"/>
        </w:rPr>
      </w:pPr>
      <w:bookmarkStart w:id="118" w:name="_Ref306005578"/>
      <w:bookmarkStart w:id="119" w:name="_Ref429411516"/>
      <w:r w:rsidRPr="00CE72BD">
        <w:rPr>
          <w:b/>
          <w:szCs w:val="24"/>
        </w:rPr>
        <w:lastRenderedPageBreak/>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EC58E1">
      <w:pPr>
        <w:pStyle w:val="6-"/>
        <w:numPr>
          <w:ilvl w:val="5"/>
          <w:numId w:val="44"/>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справку о налич</w:t>
      </w:r>
      <w:proofErr w:type="gramStart"/>
      <w:r w:rsidRPr="006245F6">
        <w:rPr>
          <w:szCs w:val="24"/>
        </w:rPr>
        <w:t>ии у У</w:t>
      </w:r>
      <w:proofErr w:type="gramEnd"/>
      <w:r w:rsidRPr="006245F6">
        <w:rPr>
          <w:szCs w:val="24"/>
        </w:rPr>
        <w:t>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w:t>
      </w:r>
      <w:proofErr w:type="gramEnd"/>
      <w:r w:rsidRPr="006245F6">
        <w:rPr>
          <w:i/>
          <w:sz w:val="20"/>
          <w:szCs w:val="20"/>
        </w:rPr>
        <w:t xml:space="preserve">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proofErr w:type="gramStart"/>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6245F6">
        <w:rPr>
          <w:i/>
          <w:sz w:val="20"/>
          <w:szCs w:val="20"/>
        </w:rPr>
        <w:t xml:space="preserve"> </w:t>
      </w:r>
      <w:proofErr w:type="gramStart"/>
      <w:r w:rsidRPr="006245F6">
        <w:rPr>
          <w:i/>
          <w:sz w:val="20"/>
          <w:szCs w:val="20"/>
        </w:rPr>
        <w:t xml:space="preserve">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w:t>
      </w:r>
      <w:r w:rsidRPr="006245F6">
        <w:rPr>
          <w:i/>
          <w:sz w:val="20"/>
          <w:szCs w:val="20"/>
        </w:rPr>
        <w:lastRenderedPageBreak/>
        <w:t>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6245F6">
        <w:rPr>
          <w:i/>
          <w:sz w:val="20"/>
          <w:szCs w:val="20"/>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EC58E1">
      <w:pPr>
        <w:pStyle w:val="6-"/>
        <w:numPr>
          <w:ilvl w:val="5"/>
          <w:numId w:val="44"/>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xml:space="preserve">, а так же сведения о составе исполнительных органов, по форме в соответствии </w:t>
      </w:r>
      <w:proofErr w:type="gramStart"/>
      <w:r w:rsidRPr="006245F6">
        <w:rPr>
          <w:szCs w:val="24"/>
        </w:rPr>
        <w:t>с</w:t>
      </w:r>
      <w:proofErr w:type="gramEnd"/>
      <w:r w:rsidRPr="006245F6">
        <w:rPr>
          <w:szCs w:val="24"/>
        </w:rPr>
        <w:t xml:space="preserve"> (</w:t>
      </w:r>
      <w:proofErr w:type="gramStart"/>
      <w:r w:rsidR="006245F6" w:rsidRPr="006245F6">
        <w:rPr>
          <w:szCs w:val="24"/>
        </w:rPr>
        <w:t>Форма</w:t>
      </w:r>
      <w:proofErr w:type="gramEnd"/>
      <w:r w:rsidR="006245F6" w:rsidRPr="006245F6">
        <w:rPr>
          <w:szCs w:val="24"/>
        </w:rPr>
        <w:t xml:space="preserve">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65236377" w:rsidR="007A1F3E" w:rsidRPr="006245F6" w:rsidRDefault="007A1F3E" w:rsidP="00EC58E1">
      <w:pPr>
        <w:pStyle w:val="6-"/>
        <w:numPr>
          <w:ilvl w:val="5"/>
          <w:numId w:val="44"/>
        </w:numPr>
        <w:tabs>
          <w:tab w:val="left" w:pos="1418"/>
        </w:tabs>
        <w:spacing w:line="276" w:lineRule="auto"/>
        <w:ind w:left="0" w:firstLine="709"/>
        <w:rPr>
          <w:szCs w:val="24"/>
        </w:rPr>
      </w:pPr>
      <w:proofErr w:type="gramStart"/>
      <w:r w:rsidRPr="006245F6">
        <w:rPr>
          <w:b/>
          <w:szCs w:val="24"/>
        </w:rPr>
        <w:t>Оригинал или нота</w:t>
      </w:r>
      <w:r w:rsidR="00C20429">
        <w:rPr>
          <w:b/>
          <w:szCs w:val="24"/>
        </w:rPr>
        <w:t xml:space="preserve">риально заверенную </w:t>
      </w:r>
      <w:r w:rsidR="002C2CA5" w:rsidRPr="002C2CA5">
        <w:rPr>
          <w:b/>
          <w:bCs/>
          <w:szCs w:val="24"/>
        </w:rPr>
        <w:t xml:space="preserve">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 </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w:t>
      </w:r>
      <w:proofErr w:type="gramEnd"/>
      <w:r w:rsidRPr="006245F6">
        <w:rPr>
          <w:szCs w:val="24"/>
        </w:rPr>
        <w:t xml:space="preserve"> 60 дней до срока окончания подачи заявок. </w:t>
      </w:r>
      <w:proofErr w:type="gramStart"/>
      <w:r w:rsidRPr="006245F6">
        <w:rPr>
          <w:szCs w:val="24"/>
        </w:rPr>
        <w:t>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roofErr w:type="gramEnd"/>
    </w:p>
    <w:p w14:paraId="509866D7" w14:textId="4FED7163" w:rsidR="007A1F3E" w:rsidRPr="006245F6" w:rsidRDefault="007A1F3E" w:rsidP="00EC58E1">
      <w:pPr>
        <w:pStyle w:val="6-"/>
        <w:numPr>
          <w:ilvl w:val="5"/>
          <w:numId w:val="44"/>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w:t>
      </w:r>
      <w:proofErr w:type="gramStart"/>
      <w:r w:rsidRPr="006245F6">
        <w:rPr>
          <w:bCs/>
          <w:szCs w:val="24"/>
        </w:rPr>
        <w:t>любом</w:t>
      </w:r>
      <w:proofErr w:type="gramEnd"/>
      <w:r w:rsidRPr="006245F6">
        <w:rPr>
          <w:bCs/>
          <w:szCs w:val="24"/>
        </w:rPr>
        <w:t xml:space="preserve">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EC58E1">
      <w:pPr>
        <w:pStyle w:val="6-"/>
        <w:numPr>
          <w:ilvl w:val="5"/>
          <w:numId w:val="44"/>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обычной</w:t>
      </w:r>
      <w:proofErr w:type="gramEnd"/>
      <w:r w:rsidRPr="006245F6">
        <w:rPr>
          <w:b/>
          <w:i/>
          <w:sz w:val="20"/>
          <w:szCs w:val="20"/>
          <w:u w:val="single"/>
        </w:rPr>
        <w:t xml:space="preserve">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 xml:space="preserve">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w:t>
      </w:r>
      <w:proofErr w:type="gramStart"/>
      <w:r w:rsidRPr="006245F6">
        <w:rPr>
          <w:sz w:val="20"/>
          <w:szCs w:val="20"/>
        </w:rPr>
        <w:t>позволяющей</w:t>
      </w:r>
      <w:proofErr w:type="gramEnd"/>
      <w:r w:rsidRPr="006245F6">
        <w:rPr>
          <w:sz w:val="20"/>
          <w:szCs w:val="20"/>
        </w:rPr>
        <w:t xml:space="preserve"> </w:t>
      </w:r>
      <w:r w:rsidRPr="006245F6">
        <w:rPr>
          <w:sz w:val="20"/>
          <w:szCs w:val="20"/>
        </w:rPr>
        <w:lastRenderedPageBreak/>
        <w:t>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w:t>
      </w:r>
      <w:proofErr w:type="gramStart"/>
      <w:r w:rsidRPr="006245F6">
        <w:rPr>
          <w:sz w:val="20"/>
          <w:szCs w:val="20"/>
        </w:rPr>
        <w:t xml:space="preserve"> Д</w:t>
      </w:r>
      <w:proofErr w:type="gramEnd"/>
      <w:r w:rsidRPr="006245F6">
        <w:rPr>
          <w:sz w:val="20"/>
          <w:szCs w:val="20"/>
        </w:rPr>
        <w:t>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w:t>
      </w:r>
      <w:proofErr w:type="gramStart"/>
      <w:r w:rsidRPr="006245F6">
        <w:rPr>
          <w:b/>
          <w:i/>
          <w:sz w:val="20"/>
          <w:szCs w:val="20"/>
          <w:u w:val="single"/>
        </w:rPr>
        <w:t>упрощенной</w:t>
      </w:r>
      <w:proofErr w:type="gramEnd"/>
      <w:r w:rsidRPr="006245F6">
        <w:rPr>
          <w:b/>
          <w:i/>
          <w:sz w:val="20"/>
          <w:szCs w:val="20"/>
          <w:u w:val="single"/>
        </w:rPr>
        <w:t xml:space="preserve">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 xml:space="preserve">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w:t>
      </w:r>
      <w:proofErr w:type="gramStart"/>
      <w:r w:rsidRPr="006245F6">
        <w:rPr>
          <w:sz w:val="20"/>
          <w:szCs w:val="20"/>
        </w:rPr>
        <w:t>извещение</w:t>
      </w:r>
      <w:proofErr w:type="gramEnd"/>
      <w:r w:rsidRPr="006245F6">
        <w:rPr>
          <w:sz w:val="20"/>
          <w:szCs w:val="20"/>
        </w:rPr>
        <w:t xml:space="preserve">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w:t>
      </w:r>
      <w:proofErr w:type="gramStart"/>
      <w:r w:rsidRPr="006245F6">
        <w:rPr>
          <w:sz w:val="20"/>
          <w:szCs w:val="20"/>
        </w:rPr>
        <w:t>предоставить данные документы</w:t>
      </w:r>
      <w:proofErr w:type="gramEnd"/>
      <w:r w:rsidRPr="006245F6">
        <w:rPr>
          <w:sz w:val="20"/>
          <w:szCs w:val="20"/>
        </w:rPr>
        <w:t xml:space="preserve"> за период, прошедший со дня их государственной регистрации.</w:t>
      </w:r>
    </w:p>
    <w:p w14:paraId="487BFCB6" w14:textId="77777777"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EC58E1">
      <w:pPr>
        <w:pStyle w:val="6-"/>
        <w:numPr>
          <w:ilvl w:val="5"/>
          <w:numId w:val="44"/>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EC58E1">
      <w:pPr>
        <w:pStyle w:val="6-"/>
        <w:numPr>
          <w:ilvl w:val="5"/>
          <w:numId w:val="44"/>
        </w:numPr>
        <w:spacing w:line="276" w:lineRule="auto"/>
        <w:ind w:left="0" w:firstLine="709"/>
        <w:rPr>
          <w:szCs w:val="24"/>
        </w:rPr>
      </w:pPr>
      <w:proofErr w:type="gramStart"/>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w:t>
      </w:r>
      <w:proofErr w:type="gramEnd"/>
      <w:r w:rsidRPr="00536310">
        <w:rPr>
          <w:szCs w:val="24"/>
        </w:rPr>
        <w:t>,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EC58E1">
      <w:pPr>
        <w:pStyle w:val="4-"/>
        <w:numPr>
          <w:ilvl w:val="3"/>
          <w:numId w:val="44"/>
        </w:numPr>
        <w:tabs>
          <w:tab w:val="left" w:pos="1418"/>
        </w:tabs>
        <w:spacing w:line="276" w:lineRule="auto"/>
        <w:ind w:left="0" w:firstLine="709"/>
        <w:rPr>
          <w:szCs w:val="24"/>
        </w:rPr>
      </w:pPr>
      <w:r w:rsidRPr="00536310">
        <w:rPr>
          <w:szCs w:val="24"/>
        </w:rPr>
        <w:t xml:space="preserve"> В </w:t>
      </w:r>
      <w:proofErr w:type="gramStart"/>
      <w:r w:rsidRPr="00536310">
        <w:rPr>
          <w:szCs w:val="24"/>
        </w:rPr>
        <w:t>случае</w:t>
      </w:r>
      <w:proofErr w:type="gramEnd"/>
      <w:r w:rsidRPr="00536310">
        <w:rPr>
          <w:szCs w:val="24"/>
        </w:rPr>
        <w:t xml:space="preserve">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EC58E1">
      <w:pPr>
        <w:pStyle w:val="4-"/>
        <w:numPr>
          <w:ilvl w:val="3"/>
          <w:numId w:val="44"/>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EC58E1">
      <w:pPr>
        <w:pStyle w:val="4-"/>
        <w:numPr>
          <w:ilvl w:val="3"/>
          <w:numId w:val="44"/>
        </w:numPr>
        <w:tabs>
          <w:tab w:val="left" w:pos="1418"/>
        </w:tabs>
        <w:spacing w:line="276" w:lineRule="auto"/>
        <w:ind w:left="0" w:firstLine="709"/>
        <w:rPr>
          <w:bCs/>
          <w:szCs w:val="24"/>
        </w:rPr>
      </w:pPr>
      <w:r w:rsidRPr="005F0AAB">
        <w:rPr>
          <w:bCs/>
          <w:szCs w:val="24"/>
        </w:rPr>
        <w:lastRenderedPageBreak/>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согласен с выделяемым ему перечнем, объемами, сроками и стоимостью </w:t>
      </w:r>
      <w:proofErr w:type="gramStart"/>
      <w:r w:rsidRPr="009B4322">
        <w:rPr>
          <w:szCs w:val="24"/>
        </w:rPr>
        <w:t>выполнения работ/оказания услуг/ поставок товаров</w:t>
      </w:r>
      <w:proofErr w:type="gramEnd"/>
      <w:r w:rsidRPr="009B4322">
        <w:rPr>
          <w:szCs w:val="24"/>
        </w:rPr>
        <w:t>;</w:t>
      </w:r>
    </w:p>
    <w:p w14:paraId="298183EB"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EC58E1">
      <w:pPr>
        <w:pStyle w:val="4-"/>
        <w:numPr>
          <w:ilvl w:val="3"/>
          <w:numId w:val="44"/>
        </w:numPr>
        <w:tabs>
          <w:tab w:val="left" w:pos="1418"/>
        </w:tabs>
        <w:spacing w:line="276" w:lineRule="auto"/>
        <w:ind w:left="0" w:firstLine="709"/>
        <w:rPr>
          <w:szCs w:val="24"/>
        </w:rPr>
      </w:pPr>
      <w:bookmarkStart w:id="127" w:name="_Ref306143446"/>
      <w:r w:rsidRPr="009B4322">
        <w:rPr>
          <w:szCs w:val="24"/>
        </w:rPr>
        <w:t xml:space="preserve"> </w:t>
      </w:r>
      <w:proofErr w:type="gramStart"/>
      <w:r w:rsidRPr="009B4322">
        <w:rPr>
          <w:szCs w:val="24"/>
        </w:rPr>
        <w:t>В связи с вышеизложенным Участник готовит Заявку с учетом следующих дополнительных требований:</w:t>
      </w:r>
      <w:bookmarkEnd w:id="127"/>
      <w:proofErr w:type="gramEnd"/>
    </w:p>
    <w:p w14:paraId="0C0578FF"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 xml:space="preserve">Участником и каждым привлекаемым субподрядчиком/соисполнителем/субпоставщиком, с указанием перечня, объема, стоимости и сроков </w:t>
      </w:r>
      <w:proofErr w:type="gramStart"/>
      <w:r w:rsidRPr="0065072D">
        <w:rPr>
          <w:szCs w:val="24"/>
        </w:rPr>
        <w:t>выполнения</w:t>
      </w:r>
      <w:proofErr w:type="gramEnd"/>
      <w:r w:rsidRPr="0065072D">
        <w:rPr>
          <w:szCs w:val="24"/>
        </w:rPr>
        <w:t xml:space="preserve"> возлагаемых на субподрядчика/соисполнителя/субпоставщика работ/услуг/товаров;</w:t>
      </w:r>
    </w:p>
    <w:p w14:paraId="48FF80D7" w14:textId="77777777" w:rsidR="007A1F3E" w:rsidRPr="0065072D" w:rsidRDefault="007A1F3E" w:rsidP="00EC58E1">
      <w:pPr>
        <w:pStyle w:val="6-"/>
        <w:numPr>
          <w:ilvl w:val="5"/>
          <w:numId w:val="44"/>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EC58E1">
      <w:pPr>
        <w:pStyle w:val="6-"/>
        <w:numPr>
          <w:ilvl w:val="5"/>
          <w:numId w:val="44"/>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EC58E1">
      <w:pPr>
        <w:pStyle w:val="4-"/>
        <w:numPr>
          <w:ilvl w:val="3"/>
          <w:numId w:val="45"/>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rStyle w:val="4-0"/>
          <w:szCs w:val="24"/>
        </w:rPr>
        <w:lastRenderedPageBreak/>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EC58E1">
      <w:pPr>
        <w:pStyle w:val="3-"/>
        <w:numPr>
          <w:ilvl w:val="2"/>
          <w:numId w:val="44"/>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0A4C64C7" w14:textId="77777777" w:rsidR="00BB4446" w:rsidRPr="00BB4446" w:rsidRDefault="00BB4446" w:rsidP="00EC58E1">
      <w:pPr>
        <w:pStyle w:val="4-"/>
        <w:numPr>
          <w:ilvl w:val="3"/>
          <w:numId w:val="44"/>
        </w:numPr>
        <w:tabs>
          <w:tab w:val="left" w:pos="1418"/>
        </w:tabs>
        <w:spacing w:line="276" w:lineRule="auto"/>
        <w:ind w:left="0" w:firstLine="709"/>
        <w:rPr>
          <w:bCs/>
          <w:szCs w:val="24"/>
        </w:rPr>
      </w:pPr>
      <w:bookmarkStart w:id="133" w:name="_Toc399504230"/>
      <w:bookmarkStart w:id="134" w:name="_Ref423683382"/>
      <w:bookmarkStart w:id="135" w:name="_Toc429126659"/>
      <w:bookmarkStart w:id="136" w:name="_Ref306114966"/>
      <w:bookmarkStart w:id="137" w:name="_Toc386551225"/>
      <w:bookmarkStart w:id="138" w:name="_Toc343613541"/>
      <w:bookmarkStart w:id="139" w:name="_Toc395190420"/>
      <w:proofErr w:type="gramStart"/>
      <w:r w:rsidRPr="00BB4446">
        <w:rPr>
          <w:szCs w:val="24"/>
        </w:rPr>
        <w:t>В запросе предложений могут участвовать не только юридические лица или индивидуальные предприниматели самостоятельно (п.</w:t>
      </w:r>
      <w:r w:rsidRPr="00BB4446" w:rsidDel="009C744E">
        <w:rPr>
          <w:szCs w:val="24"/>
        </w:rPr>
        <w:t xml:space="preserve"> </w:t>
      </w:r>
      <w:r w:rsidRPr="00BB4446">
        <w:rPr>
          <w:szCs w:val="24"/>
        </w:rPr>
        <w:fldChar w:fldCharType="begin"/>
      </w:r>
      <w:r w:rsidRPr="00BB4446">
        <w:rPr>
          <w:szCs w:val="24"/>
        </w:rPr>
        <w:instrText xml:space="preserve"> REF _Ref191386482 \r \h  \* MERGEFORMAT </w:instrText>
      </w:r>
      <w:r w:rsidRPr="00BB4446">
        <w:rPr>
          <w:szCs w:val="24"/>
        </w:rPr>
      </w:r>
      <w:r w:rsidRPr="00BB4446">
        <w:rPr>
          <w:szCs w:val="24"/>
        </w:rPr>
        <w:fldChar w:fldCharType="separate"/>
      </w:r>
      <w:r w:rsidRPr="00BB4446">
        <w:rPr>
          <w:szCs w:val="24"/>
        </w:rPr>
        <w:t>2.3.8.1</w:t>
      </w:r>
      <w:r w:rsidRPr="00BB4446">
        <w:rPr>
          <w:szCs w:val="24"/>
        </w:rPr>
        <w:fldChar w:fldCharType="end"/>
      </w:r>
      <w:r w:rsidRPr="00BB4446">
        <w:rPr>
          <w:szCs w:val="24"/>
        </w:rPr>
        <w:t xml:space="preserve">), но и их объединения (группы лиц), способные на законных основаниях выполнить требуемые поставки, работы, услуги. </w:t>
      </w:r>
      <w:proofErr w:type="gramEnd"/>
    </w:p>
    <w:p w14:paraId="2FC2E8C1"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В </w:t>
      </w:r>
      <w:proofErr w:type="gramStart"/>
      <w:r w:rsidRPr="00BB4446">
        <w:rPr>
          <w:szCs w:val="24"/>
        </w:rPr>
        <w:t>случае</w:t>
      </w:r>
      <w:proofErr w:type="gramEnd"/>
      <w:r w:rsidRPr="00BB4446">
        <w:rPr>
          <w:szCs w:val="24"/>
        </w:rPr>
        <w:t xml:space="preserve"> проведения закупки только среди субъектов малого и среднего предпринимательства (п. </w:t>
      </w:r>
      <w:r w:rsidRPr="00BB4446">
        <w:rPr>
          <w:szCs w:val="24"/>
        </w:rPr>
        <w:fldChar w:fldCharType="begin"/>
      </w:r>
      <w:r w:rsidRPr="00BB4446">
        <w:rPr>
          <w:szCs w:val="24"/>
        </w:rPr>
        <w:instrText xml:space="preserve"> REF _Ref428991770 \n \h  \* MERGEFORMAT </w:instrText>
      </w:r>
      <w:r w:rsidRPr="00BB4446">
        <w:rPr>
          <w:szCs w:val="24"/>
        </w:rPr>
      </w:r>
      <w:r w:rsidRPr="00BB4446">
        <w:rPr>
          <w:szCs w:val="24"/>
        </w:rPr>
        <w:fldChar w:fldCharType="separate"/>
      </w:r>
      <w:r w:rsidRPr="00BB4446">
        <w:rPr>
          <w:szCs w:val="24"/>
        </w:rPr>
        <w:t>1.1.1</w:t>
      </w:r>
      <w:r w:rsidRPr="00BB4446">
        <w:rPr>
          <w:szCs w:val="24"/>
        </w:rPr>
        <w:fldChar w:fldCharType="end"/>
      </w:r>
      <w:r w:rsidRPr="00BB4446">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w:t>
      </w:r>
      <w:proofErr w:type="gramStart"/>
      <w:r w:rsidRPr="00BB4446">
        <w:rPr>
          <w:szCs w:val="24"/>
        </w:rPr>
        <w:t>числе</w:t>
      </w:r>
      <w:proofErr w:type="gramEnd"/>
      <w:r w:rsidRPr="00BB4446">
        <w:rPr>
          <w:szCs w:val="24"/>
        </w:rPr>
        <w:t xml:space="preserve">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несоответствия требованиям закупочной документации;</w:t>
      </w:r>
    </w:p>
    <w:p w14:paraId="6368125F" w14:textId="77777777" w:rsidR="00BB4446" w:rsidRPr="00BB4446" w:rsidRDefault="00BB4446" w:rsidP="00EC58E1">
      <w:pPr>
        <w:pStyle w:val="4-"/>
        <w:numPr>
          <w:ilvl w:val="3"/>
          <w:numId w:val="44"/>
        </w:numPr>
        <w:tabs>
          <w:tab w:val="left" w:pos="1418"/>
        </w:tabs>
        <w:spacing w:line="276" w:lineRule="auto"/>
        <w:ind w:left="0" w:firstLine="709"/>
        <w:rPr>
          <w:bCs/>
          <w:szCs w:val="24"/>
        </w:rPr>
      </w:pPr>
      <w:r w:rsidRPr="00BB4446">
        <w:rPr>
          <w:bCs/>
          <w:szCs w:val="24"/>
        </w:rPr>
        <w:t>Если Заявка подается коллективным Участником (группой лиц), то должны быть выполнены нижеприведенные требования:</w:t>
      </w:r>
    </w:p>
    <w:p w14:paraId="2A95B3AF" w14:textId="77777777" w:rsidR="00BB4446" w:rsidRPr="00BB4446" w:rsidRDefault="00BB4446" w:rsidP="00EC58E1">
      <w:pPr>
        <w:pStyle w:val="5-"/>
        <w:numPr>
          <w:ilvl w:val="4"/>
          <w:numId w:val="44"/>
        </w:numPr>
        <w:tabs>
          <w:tab w:val="left" w:pos="1418"/>
        </w:tabs>
        <w:spacing w:line="276" w:lineRule="auto"/>
        <w:ind w:left="0" w:firstLine="709"/>
        <w:rPr>
          <w:bCs/>
          <w:szCs w:val="24"/>
        </w:rPr>
      </w:pPr>
      <w:r w:rsidRPr="00BB4446">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2.3.8.1.2</w:t>
      </w:r>
      <w:r w:rsidRPr="00BB4446">
        <w:rPr>
          <w:bCs/>
          <w:szCs w:val="24"/>
        </w:rPr>
        <w:fldChar w:fldCharType="end"/>
      </w:r>
      <w:r w:rsidRPr="00BB4446">
        <w:rPr>
          <w:bCs/>
          <w:szCs w:val="24"/>
        </w:rPr>
        <w:t xml:space="preserve">. </w:t>
      </w:r>
    </w:p>
    <w:p w14:paraId="4C1B0D00" w14:textId="77777777" w:rsidR="00BB4446" w:rsidRPr="00BB4446" w:rsidRDefault="00BB4446" w:rsidP="00EC58E1">
      <w:pPr>
        <w:pStyle w:val="5-"/>
        <w:numPr>
          <w:ilvl w:val="4"/>
          <w:numId w:val="44"/>
        </w:numPr>
        <w:tabs>
          <w:tab w:val="left" w:pos="1418"/>
        </w:tabs>
        <w:spacing w:line="276" w:lineRule="auto"/>
        <w:ind w:left="0" w:firstLine="709"/>
        <w:rPr>
          <w:szCs w:val="24"/>
        </w:rPr>
      </w:pPr>
      <w:bookmarkStart w:id="140" w:name="_Ref306032591"/>
      <w:r w:rsidRPr="00BB4446">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40"/>
    </w:p>
    <w:p w14:paraId="44CE9D54"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1" w:name="_Ref307563248"/>
      <w:r w:rsidRPr="00BB4446">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41"/>
    </w:p>
    <w:p w14:paraId="457681AC"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E597B5F"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79DEEE2F"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2" w:name="_Ref429414110"/>
      <w:r w:rsidRPr="00BB4446">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42"/>
    </w:p>
    <w:p w14:paraId="786478E2"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17E6106"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срок действия соглашения должен быть не менее</w:t>
      </w:r>
      <w:proofErr w:type="gramStart"/>
      <w:r w:rsidRPr="00BB4446">
        <w:rPr>
          <w:szCs w:val="24"/>
        </w:rPr>
        <w:t>,</w:t>
      </w:r>
      <w:proofErr w:type="gramEnd"/>
      <w:r w:rsidRPr="00BB4446">
        <w:rPr>
          <w:szCs w:val="24"/>
        </w:rPr>
        <w:t xml:space="preserve"> чем срок действия Договора;</w:t>
      </w:r>
    </w:p>
    <w:p w14:paraId="285D04D0" w14:textId="77777777" w:rsidR="00BB4446" w:rsidRPr="00BB4446" w:rsidRDefault="00BB4446" w:rsidP="00EC58E1">
      <w:pPr>
        <w:pStyle w:val="6-"/>
        <w:numPr>
          <w:ilvl w:val="5"/>
          <w:numId w:val="44"/>
        </w:numPr>
        <w:tabs>
          <w:tab w:val="left" w:pos="1418"/>
        </w:tabs>
        <w:spacing w:line="276" w:lineRule="auto"/>
        <w:ind w:left="0" w:firstLine="709"/>
        <w:rPr>
          <w:szCs w:val="24"/>
        </w:rPr>
      </w:pPr>
      <w:bookmarkStart w:id="143" w:name="_Ref307563262"/>
      <w:r w:rsidRPr="00BB4446">
        <w:rPr>
          <w:szCs w:val="24"/>
        </w:rPr>
        <w:t>соглашение не должно изменяться без одобрения Организатора запроса предложений и Заказчика.</w:t>
      </w:r>
      <w:bookmarkEnd w:id="143"/>
    </w:p>
    <w:p w14:paraId="138E6D0B"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Физические лица, выступающие на стороне одного Участника (группа лиц), </w:t>
      </w:r>
      <w:r w:rsidRPr="00BB4446">
        <w:rPr>
          <w:szCs w:val="24"/>
        </w:rPr>
        <w:lastRenderedPageBreak/>
        <w:t xml:space="preserve">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BB4446">
        <w:rPr>
          <w:szCs w:val="24"/>
        </w:rPr>
        <w:t xml:space="preserve">Такое соглашение должно содержать сведения, указанные в подп. </w:t>
      </w:r>
      <w:r w:rsidRPr="00BB4446">
        <w:rPr>
          <w:szCs w:val="24"/>
        </w:rPr>
        <w:fldChar w:fldCharType="begin"/>
      </w:r>
      <w:r w:rsidRPr="00BB4446">
        <w:rPr>
          <w:szCs w:val="24"/>
        </w:rPr>
        <w:instrText xml:space="preserve"> REF _Ref307563248 \n \h  \* MERGEFORMAT </w:instrText>
      </w:r>
      <w:r w:rsidRPr="00BB4446">
        <w:rPr>
          <w:szCs w:val="24"/>
        </w:rPr>
      </w:r>
      <w:r w:rsidRPr="00BB4446">
        <w:rPr>
          <w:szCs w:val="24"/>
        </w:rPr>
        <w:fldChar w:fldCharType="separate"/>
      </w:r>
      <w:r w:rsidRPr="00BB4446">
        <w:rPr>
          <w:szCs w:val="24"/>
        </w:rPr>
        <w:t>а)</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_Ref429414110 \n \h  \* MERGEFORMAT </w:instrText>
      </w:r>
      <w:r w:rsidRPr="00BB4446">
        <w:rPr>
          <w:szCs w:val="24"/>
        </w:rPr>
      </w:r>
      <w:r w:rsidRPr="00BB4446">
        <w:rPr>
          <w:szCs w:val="24"/>
        </w:rPr>
        <w:fldChar w:fldCharType="separate"/>
      </w:r>
      <w:r w:rsidRPr="00BB4446">
        <w:rPr>
          <w:szCs w:val="24"/>
        </w:rPr>
        <w:t>г)</w:t>
      </w:r>
      <w:r w:rsidRPr="00BB4446">
        <w:rPr>
          <w:szCs w:val="24"/>
        </w:rPr>
        <w:fldChar w:fldCharType="end"/>
      </w:r>
      <w:r w:rsidRPr="00BB4446">
        <w:rPr>
          <w:szCs w:val="24"/>
        </w:rPr>
        <w:t xml:space="preserve"> п. </w:t>
      </w:r>
      <w:r w:rsidRPr="00BB4446">
        <w:rPr>
          <w:szCs w:val="24"/>
        </w:rPr>
        <w:fldChar w:fldCharType="begin"/>
      </w:r>
      <w:r w:rsidRPr="00BB4446">
        <w:rPr>
          <w:szCs w:val="24"/>
        </w:rPr>
        <w:instrText xml:space="preserve"> REF _Ref306032591 \n \h  \* MERGEFORMAT </w:instrText>
      </w:r>
      <w:r w:rsidRPr="00BB4446">
        <w:rPr>
          <w:szCs w:val="24"/>
        </w:rPr>
      </w:r>
      <w:r w:rsidRPr="00BB4446">
        <w:rPr>
          <w:szCs w:val="24"/>
        </w:rPr>
        <w:fldChar w:fldCharType="separate"/>
      </w:r>
      <w:r w:rsidRPr="00BB4446">
        <w:rPr>
          <w:szCs w:val="24"/>
        </w:rPr>
        <w:t>2.3.10.3.2</w:t>
      </w:r>
      <w:r w:rsidRPr="00BB4446">
        <w:rPr>
          <w:szCs w:val="24"/>
        </w:rPr>
        <w:fldChar w:fldCharType="end"/>
      </w:r>
      <w:r w:rsidRPr="00BB444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59F9EB6D" w14:textId="77777777" w:rsidR="00BB4446" w:rsidRPr="00BB4446" w:rsidRDefault="00BB4446" w:rsidP="00EC58E1">
      <w:pPr>
        <w:pStyle w:val="5-"/>
        <w:numPr>
          <w:ilvl w:val="4"/>
          <w:numId w:val="44"/>
        </w:numPr>
        <w:tabs>
          <w:tab w:val="left" w:pos="1418"/>
        </w:tabs>
        <w:spacing w:line="276" w:lineRule="auto"/>
        <w:ind w:left="0" w:firstLine="709"/>
        <w:rPr>
          <w:szCs w:val="24"/>
        </w:rPr>
      </w:pPr>
      <w:r w:rsidRPr="00BB4446">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BB4446">
        <w:rPr>
          <w:i/>
          <w:szCs w:val="24"/>
        </w:rPr>
        <w:t>либо в качестве субподрядчиков/соисполнителей/субпоставщиков у других Участников данного запроса предложений</w:t>
      </w:r>
      <w:r w:rsidRPr="00BB4446">
        <w:rPr>
          <w:szCs w:val="24"/>
        </w:rPr>
        <w:t>. В </w:t>
      </w:r>
      <w:proofErr w:type="gramStart"/>
      <w:r w:rsidRPr="00BB4446">
        <w:rPr>
          <w:szCs w:val="24"/>
        </w:rPr>
        <w:t>случае</w:t>
      </w:r>
      <w:proofErr w:type="gramEnd"/>
      <w:r w:rsidRPr="00BB4446">
        <w:rPr>
          <w:szCs w:val="24"/>
        </w:rPr>
        <w:t xml:space="preserve"> невыполнения этих требований Заявки с участием таких организаций будут отклонены без рассмотрения по существу. В </w:t>
      </w:r>
      <w:proofErr w:type="gramStart"/>
      <w:r w:rsidRPr="00BB4446">
        <w:rPr>
          <w:szCs w:val="24"/>
        </w:rPr>
        <w:t>случае</w:t>
      </w:r>
      <w:proofErr w:type="gramEnd"/>
      <w:r w:rsidRPr="00BB4446">
        <w:rPr>
          <w:szCs w:val="24"/>
        </w:rPr>
        <w:t xml:space="preserve"> невыполнения этих требований Предложения с участием таких лиц будут отклонены без рассмотрения по существу.</w:t>
      </w:r>
    </w:p>
    <w:p w14:paraId="63C9A9C9" w14:textId="77777777" w:rsidR="00BB4446" w:rsidRPr="00BB4446" w:rsidRDefault="00BB4446" w:rsidP="00EC58E1">
      <w:pPr>
        <w:pStyle w:val="4-"/>
        <w:numPr>
          <w:ilvl w:val="3"/>
          <w:numId w:val="44"/>
        </w:numPr>
        <w:tabs>
          <w:tab w:val="left" w:pos="1418"/>
        </w:tabs>
        <w:spacing w:line="276" w:lineRule="auto"/>
        <w:ind w:left="0" w:firstLine="709"/>
        <w:rPr>
          <w:szCs w:val="24"/>
        </w:rPr>
      </w:pPr>
      <w:proofErr w:type="gramStart"/>
      <w:r w:rsidRPr="00BB4446">
        <w:rPr>
          <w:szCs w:val="24"/>
        </w:rPr>
        <w:t>В связи с вышеизложенным коллективный Участник готовит Заявку с учетом следующих дополнительных требований:</w:t>
      </w:r>
      <w:proofErr w:type="gramEnd"/>
    </w:p>
    <w:p w14:paraId="4A836128" w14:textId="77777777" w:rsidR="00BB4446" w:rsidRPr="00BB4446" w:rsidRDefault="00BB4446" w:rsidP="00EC58E1">
      <w:pPr>
        <w:pStyle w:val="6-"/>
        <w:numPr>
          <w:ilvl w:val="5"/>
          <w:numId w:val="44"/>
        </w:numPr>
        <w:tabs>
          <w:tab w:val="left" w:pos="1418"/>
        </w:tabs>
        <w:spacing w:line="276" w:lineRule="auto"/>
        <w:ind w:left="0" w:firstLine="709"/>
        <w:rPr>
          <w:b/>
          <w:i/>
          <w:szCs w:val="24"/>
          <w:shd w:val="clear" w:color="auto" w:fill="FFFF99"/>
        </w:rPr>
      </w:pPr>
      <w:r w:rsidRPr="00BB4446">
        <w:rPr>
          <w:szCs w:val="24"/>
        </w:rPr>
        <w:t xml:space="preserve">Заявка должна включать документы, подтверждающие соответствие каждого члена объединения установленным требованиям, указанные в пунктах   2.3.1.3.2. и </w:t>
      </w:r>
      <w:r w:rsidRPr="00BB4446">
        <w:rPr>
          <w:bCs/>
          <w:szCs w:val="24"/>
        </w:rPr>
        <w:t>п. </w:t>
      </w:r>
      <w:r w:rsidRPr="00BB4446">
        <w:rPr>
          <w:bCs/>
          <w:szCs w:val="24"/>
        </w:rPr>
        <w:fldChar w:fldCharType="begin"/>
      </w:r>
      <w:r w:rsidRPr="00BB4446">
        <w:rPr>
          <w:bCs/>
          <w:szCs w:val="24"/>
        </w:rPr>
        <w:instrText xml:space="preserve"> REF _Ref303669127 \r \h  \* MERGEFORMAT </w:instrText>
      </w:r>
      <w:r w:rsidRPr="00BB4446">
        <w:rPr>
          <w:bCs/>
          <w:szCs w:val="24"/>
        </w:rPr>
      </w:r>
      <w:r w:rsidRPr="00BB4446">
        <w:rPr>
          <w:bCs/>
          <w:szCs w:val="24"/>
        </w:rPr>
        <w:fldChar w:fldCharType="separate"/>
      </w:r>
      <w:r w:rsidRPr="00BB4446">
        <w:rPr>
          <w:bCs/>
          <w:szCs w:val="24"/>
        </w:rPr>
        <w:t>2.3.8.2</w:t>
      </w:r>
      <w:r w:rsidRPr="00BB4446">
        <w:rPr>
          <w:szCs w:val="24"/>
        </w:rPr>
        <w:fldChar w:fldCharType="end"/>
      </w:r>
      <w:r w:rsidRPr="00BB4446">
        <w:rPr>
          <w:bCs/>
          <w:szCs w:val="24"/>
        </w:rPr>
        <w:t xml:space="preserve">. </w:t>
      </w:r>
    </w:p>
    <w:p w14:paraId="2D330CE8"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A82DDCD" w14:textId="77777777"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в состав Заявки дополнительно включается нотариально заверенная копия соглашения между членами коллективного Участника;</w:t>
      </w:r>
    </w:p>
    <w:p w14:paraId="2983B9D2" w14:textId="54B2062B" w:rsidR="00BB4446" w:rsidRPr="00BB4446" w:rsidRDefault="00BB4446" w:rsidP="00EC58E1">
      <w:pPr>
        <w:pStyle w:val="6-"/>
        <w:numPr>
          <w:ilvl w:val="5"/>
          <w:numId w:val="44"/>
        </w:numPr>
        <w:tabs>
          <w:tab w:val="left" w:pos="1418"/>
        </w:tabs>
        <w:spacing w:line="276" w:lineRule="auto"/>
        <w:ind w:left="0" w:firstLine="709"/>
        <w:rPr>
          <w:szCs w:val="24"/>
        </w:rPr>
      </w:pPr>
      <w:r w:rsidRPr="00BB4446">
        <w:rPr>
          <w:szCs w:val="24"/>
        </w:rPr>
        <w:t xml:space="preserve">Заявка дополнительно должна включать сведения о распределение объемов, стоимости и сроков </w:t>
      </w:r>
      <w:proofErr w:type="gramStart"/>
      <w:r w:rsidRPr="00BB4446">
        <w:rPr>
          <w:szCs w:val="24"/>
        </w:rPr>
        <w:t>выполнения работ/оказания услуг/поставок товаров</w:t>
      </w:r>
      <w:proofErr w:type="gramEnd"/>
      <w:r w:rsidRPr="00BB4446">
        <w:rPr>
          <w:szCs w:val="24"/>
        </w:rPr>
        <w:t xml:space="preserve"> между членами коллективного Участника по установленной в настоящей Документации форме (Форма 1</w:t>
      </w:r>
      <w:r w:rsidR="00B52C9B">
        <w:rPr>
          <w:szCs w:val="24"/>
        </w:rPr>
        <w:t>2</w:t>
      </w:r>
      <w:r w:rsidRPr="00BB4446">
        <w:rPr>
          <w:szCs w:val="24"/>
        </w:rPr>
        <w:t>).</w:t>
      </w:r>
    </w:p>
    <w:p w14:paraId="3D7C778B"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BB4446">
        <w:rPr>
          <w:szCs w:val="24"/>
        </w:rPr>
        <w:t>п. </w:t>
      </w:r>
      <w:r w:rsidRPr="00BB4446">
        <w:rPr>
          <w:szCs w:val="24"/>
        </w:rPr>
        <w:fldChar w:fldCharType="begin"/>
      </w:r>
      <w:r w:rsidRPr="00BB4446">
        <w:rPr>
          <w:szCs w:val="24"/>
        </w:rPr>
        <w:instrText xml:space="preserve"> REF _Ref306032455 \n \h  \* MERGEFORMAT </w:instrText>
      </w:r>
      <w:r w:rsidRPr="00BB4446">
        <w:rPr>
          <w:szCs w:val="24"/>
        </w:rPr>
      </w:r>
      <w:r w:rsidRPr="00BB4446">
        <w:rPr>
          <w:szCs w:val="24"/>
        </w:rPr>
        <w:fldChar w:fldCharType="separate"/>
      </w:r>
      <w:r w:rsidRPr="00BB4446">
        <w:rPr>
          <w:szCs w:val="24"/>
        </w:rPr>
        <w:t>а</w:t>
      </w:r>
      <w:proofErr w:type="gramEnd"/>
      <w:r w:rsidRPr="00BB4446">
        <w:rPr>
          <w:szCs w:val="24"/>
        </w:rPr>
        <w:t>)</w:t>
      </w:r>
      <w:r w:rsidRPr="00BB4446">
        <w:rPr>
          <w:szCs w:val="24"/>
        </w:rPr>
        <w:fldChar w:fldCharType="end"/>
      </w:r>
      <w:r w:rsidRPr="00BB4446">
        <w:rPr>
          <w:szCs w:val="24"/>
        </w:rPr>
        <w:t xml:space="preserve"> - </w:t>
      </w:r>
      <w:r w:rsidRPr="00BB4446">
        <w:rPr>
          <w:szCs w:val="24"/>
        </w:rPr>
        <w:fldChar w:fldCharType="begin"/>
      </w:r>
      <w:r w:rsidRPr="00BB4446">
        <w:rPr>
          <w:szCs w:val="24"/>
        </w:rPr>
        <w:instrText xml:space="preserve"> REF _Ref306032457 \n \h  \* MERGEFORMAT </w:instrText>
      </w:r>
      <w:r w:rsidRPr="00BB4446">
        <w:rPr>
          <w:szCs w:val="24"/>
        </w:rPr>
      </w:r>
      <w:r w:rsidRPr="00BB4446">
        <w:rPr>
          <w:szCs w:val="24"/>
        </w:rPr>
        <w:fldChar w:fldCharType="separate"/>
      </w:r>
      <w:r w:rsidRPr="00BB4446">
        <w:rPr>
          <w:szCs w:val="24"/>
        </w:rPr>
        <w:t>в)</w:t>
      </w:r>
      <w:r w:rsidRPr="00BB4446">
        <w:rPr>
          <w:szCs w:val="24"/>
        </w:rPr>
        <w:fldChar w:fldCharType="end"/>
      </w:r>
      <w:r w:rsidRPr="00BB4446">
        <w:rPr>
          <w:szCs w:val="24"/>
        </w:rPr>
        <w:t xml:space="preserve"> </w:t>
      </w:r>
      <w:r w:rsidRPr="00BB4446">
        <w:rPr>
          <w:szCs w:val="24"/>
        </w:rPr>
        <w:fldChar w:fldCharType="begin"/>
      </w:r>
      <w:r w:rsidRPr="00BB4446">
        <w:rPr>
          <w:szCs w:val="24"/>
        </w:rPr>
        <w:instrText xml:space="preserve"> REF _Ref303669127 \r \h  \* MERGEFORMAT </w:instrText>
      </w:r>
      <w:r w:rsidRPr="00BB4446">
        <w:rPr>
          <w:szCs w:val="24"/>
        </w:rPr>
      </w:r>
      <w:r w:rsidRPr="00BB4446">
        <w:rPr>
          <w:szCs w:val="24"/>
        </w:rPr>
        <w:fldChar w:fldCharType="separate"/>
      </w:r>
      <w:r w:rsidRPr="00BB4446">
        <w:rPr>
          <w:szCs w:val="24"/>
        </w:rPr>
        <w:t>2.3.8.1.2</w:t>
      </w:r>
      <w:r w:rsidRPr="00BB4446">
        <w:rPr>
          <w:szCs w:val="24"/>
        </w:rPr>
        <w:fldChar w:fldCharType="end"/>
      </w:r>
      <w:r w:rsidRPr="00BB4446">
        <w:rPr>
          <w:szCs w:val="24"/>
        </w:rPr>
        <w:t>) должны быть в наличии хотя бы у одного члена объединения.</w:t>
      </w:r>
    </w:p>
    <w:p w14:paraId="6B02E98F" w14:textId="77777777" w:rsidR="00BB4446" w:rsidRPr="00BB4446" w:rsidRDefault="00BB4446" w:rsidP="00EC58E1">
      <w:pPr>
        <w:pStyle w:val="4-"/>
        <w:numPr>
          <w:ilvl w:val="3"/>
          <w:numId w:val="44"/>
        </w:numPr>
        <w:tabs>
          <w:tab w:val="left" w:pos="1418"/>
        </w:tabs>
        <w:spacing w:line="276" w:lineRule="auto"/>
        <w:ind w:left="0" w:firstLine="709"/>
        <w:rPr>
          <w:szCs w:val="24"/>
        </w:rPr>
      </w:pPr>
      <w:r w:rsidRPr="00BB4446">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r w:rsidRPr="000B17CC">
        <w:rPr>
          <w:b/>
          <w:szCs w:val="24"/>
        </w:rPr>
        <w:t xml:space="preserve">Обеспечение исполнения обязательств Участника </w:t>
      </w:r>
      <w:bookmarkEnd w:id="133"/>
      <w:bookmarkEnd w:id="134"/>
      <w:r w:rsidRPr="000B17CC">
        <w:rPr>
          <w:b/>
          <w:szCs w:val="24"/>
          <w:u w:val="single"/>
        </w:rPr>
        <w:t>[</w:t>
      </w:r>
      <w:r w:rsidRPr="0065072D">
        <w:rPr>
          <w:b/>
          <w:szCs w:val="24"/>
          <w:u w:val="single"/>
        </w:rPr>
        <w:t>не требуется]</w:t>
      </w:r>
      <w:bookmarkEnd w:id="135"/>
    </w:p>
    <w:p w14:paraId="0EA0DFF1"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36"/>
      <w:bookmarkEnd w:id="137"/>
      <w:bookmarkEnd w:id="138"/>
      <w:bookmarkEnd w:id="139"/>
      <w:bookmarkEnd w:id="144"/>
    </w:p>
    <w:p w14:paraId="4CBBCF88" w14:textId="77777777" w:rsidR="007A1F3E" w:rsidRPr="000B17CC"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В </w:t>
      </w:r>
      <w:proofErr w:type="gramStart"/>
      <w:r w:rsidRPr="000B17CC">
        <w:rPr>
          <w:szCs w:val="24"/>
        </w:rPr>
        <w:t>процессе</w:t>
      </w:r>
      <w:proofErr w:type="gramEnd"/>
      <w:r w:rsidRPr="000B17CC">
        <w:rPr>
          <w:szCs w:val="24"/>
        </w:rPr>
        <w:t xml:space="preserve">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EC58E1">
      <w:pPr>
        <w:pStyle w:val="4-"/>
        <w:numPr>
          <w:ilvl w:val="3"/>
          <w:numId w:val="44"/>
        </w:numPr>
        <w:tabs>
          <w:tab w:val="left" w:pos="1418"/>
        </w:tabs>
        <w:spacing w:line="276" w:lineRule="auto"/>
        <w:ind w:left="0" w:firstLine="709"/>
        <w:rPr>
          <w:bCs/>
          <w:szCs w:val="24"/>
        </w:rPr>
      </w:pPr>
      <w:r w:rsidRPr="000B17CC">
        <w:rPr>
          <w:bCs/>
          <w:szCs w:val="24"/>
        </w:rPr>
        <w:lastRenderedPageBreak/>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w:t>
      </w:r>
      <w:proofErr w:type="gramStart"/>
      <w:r w:rsidRPr="000B17CC">
        <w:rPr>
          <w:bCs/>
          <w:szCs w:val="24"/>
        </w:rPr>
        <w:t>случае</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EC58E1">
      <w:pPr>
        <w:pStyle w:val="3-"/>
        <w:numPr>
          <w:ilvl w:val="2"/>
          <w:numId w:val="44"/>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w:t>
      </w:r>
      <w:r w:rsidRPr="007116C6">
        <w:rPr>
          <w:szCs w:val="24"/>
        </w:rPr>
        <w:t xml:space="preserve">момент до истечения срока приема заявок вправе внести изменения в настоящую </w:t>
      </w:r>
      <w:r w:rsidRPr="007116C6">
        <w:rPr>
          <w:iCs/>
          <w:szCs w:val="24"/>
        </w:rPr>
        <w:t>Д</w:t>
      </w:r>
      <w:r w:rsidRPr="007116C6">
        <w:rPr>
          <w:szCs w:val="24"/>
        </w:rPr>
        <w:t xml:space="preserve">окументацию по запросу предложений. </w:t>
      </w:r>
    </w:p>
    <w:p w14:paraId="42BEB51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Все Участники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14:paraId="293663D0"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7116C6">
        <w:rPr>
          <w:b/>
          <w:szCs w:val="24"/>
        </w:rPr>
        <w:t>Продление срока окончания приема Заявок</w:t>
      </w:r>
      <w:bookmarkEnd w:id="148"/>
      <w:bookmarkEnd w:id="149"/>
      <w:bookmarkEnd w:id="150"/>
      <w:bookmarkEnd w:id="151"/>
    </w:p>
    <w:p w14:paraId="269FF356" w14:textId="35A8AB5A"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iCs/>
          <w:szCs w:val="24"/>
        </w:rPr>
        <w:t>Если не было подано ни одного предложения Организатор запроса предложений имеет право продлить срок окончания подачи</w:t>
      </w:r>
      <w:r w:rsidRPr="007116C6">
        <w:rPr>
          <w:szCs w:val="24"/>
        </w:rPr>
        <w:t xml:space="preserve"> Заявок.</w:t>
      </w:r>
    </w:p>
    <w:p w14:paraId="7B5AB7F9"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7116C6">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158" w:name="_Toc386551229"/>
      <w:bookmarkStart w:id="159" w:name="_Toc395190424"/>
      <w:bookmarkStart w:id="160" w:name="_Toc429126664"/>
      <w:r w:rsidRPr="007116C6">
        <w:rPr>
          <w:b/>
          <w:szCs w:val="24"/>
        </w:rPr>
        <w:t>Подача Заявок через ЭТП</w:t>
      </w:r>
      <w:bookmarkEnd w:id="158"/>
      <w:bookmarkEnd w:id="159"/>
      <w:bookmarkEnd w:id="160"/>
    </w:p>
    <w:p w14:paraId="1983848E"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EC58E1">
      <w:pPr>
        <w:pStyle w:val="4-"/>
        <w:numPr>
          <w:ilvl w:val="3"/>
          <w:numId w:val="44"/>
        </w:numPr>
        <w:tabs>
          <w:tab w:val="left" w:pos="1418"/>
        </w:tabs>
        <w:spacing w:line="276" w:lineRule="auto"/>
        <w:ind w:left="0" w:firstLine="709"/>
        <w:rPr>
          <w:szCs w:val="24"/>
        </w:rPr>
      </w:pPr>
      <w:bookmarkStart w:id="161" w:name="_Toc429126665"/>
      <w:r w:rsidRPr="007116C6">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7116C6">
        <w:rPr>
          <w:szCs w:val="24"/>
        </w:rPr>
        <w:t>pdf</w:t>
      </w:r>
      <w:proofErr w:type="spellEnd"/>
      <w:r w:rsidRPr="007116C6">
        <w:rPr>
          <w:szCs w:val="24"/>
        </w:rPr>
        <w:t>). Файлы должны быть именованы так, чтобы из их названия было бы понятно, какой документ в каком файле располагается. Заявки</w:t>
      </w:r>
      <w:r w:rsidRPr="0065072D">
        <w:rPr>
          <w:szCs w:val="24"/>
        </w:rPr>
        <w:t xml:space="preserve">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534FA3CF" w:rsidR="00EB3AE0" w:rsidRPr="001B0985" w:rsidRDefault="00EB3AE0" w:rsidP="00EC58E1">
      <w:pPr>
        <w:pStyle w:val="4-"/>
        <w:numPr>
          <w:ilvl w:val="3"/>
          <w:numId w:val="44"/>
        </w:numPr>
        <w:tabs>
          <w:tab w:val="left" w:pos="1418"/>
        </w:tabs>
        <w:spacing w:line="276" w:lineRule="auto"/>
        <w:ind w:left="0" w:firstLine="709"/>
        <w:rPr>
          <w:szCs w:val="24"/>
        </w:rPr>
      </w:pPr>
      <w:r>
        <w:rPr>
          <w:iCs/>
          <w:szCs w:val="24"/>
        </w:rPr>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860FC4" w:rsidRPr="00886851">
        <w:rPr>
          <w:iCs/>
          <w:szCs w:val="24"/>
        </w:rPr>
        <w:t>рассмотрения,</w:t>
      </w:r>
      <w:r w:rsidRPr="00886851">
        <w:rPr>
          <w:iCs/>
          <w:szCs w:val="24"/>
        </w:rPr>
        <w:t xml:space="preserve"> по существу.</w:t>
      </w:r>
    </w:p>
    <w:p w14:paraId="14C8477E" w14:textId="77777777" w:rsidR="001B0985" w:rsidRPr="00D7697D" w:rsidRDefault="001B0985" w:rsidP="00EC58E1">
      <w:pPr>
        <w:pStyle w:val="4-"/>
        <w:numPr>
          <w:ilvl w:val="3"/>
          <w:numId w:val="44"/>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w:t>
      </w:r>
      <w:r w:rsidRPr="00324332">
        <w:rPr>
          <w:szCs w:val="24"/>
        </w:rPr>
        <w:lastRenderedPageBreak/>
        <w:t xml:space="preserve">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1B0985" w14:paraId="49974FAB" w14:textId="77777777" w:rsidTr="00493A82">
        <w:tc>
          <w:tcPr>
            <w:tcW w:w="6230" w:type="dxa"/>
          </w:tcPr>
          <w:p w14:paraId="36E8AA63" w14:textId="77777777" w:rsidR="001B0985" w:rsidRDefault="001B0985" w:rsidP="00493A82">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493A82">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493A82">
        <w:tc>
          <w:tcPr>
            <w:tcW w:w="6230" w:type="dxa"/>
          </w:tcPr>
          <w:p w14:paraId="4CD83FEB" w14:textId="77777777" w:rsidR="001B0985" w:rsidRDefault="001B0985" w:rsidP="00493A82">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493A82">
            <w:pPr>
              <w:pStyle w:val="Times120"/>
              <w:widowControl w:val="0"/>
              <w:spacing w:after="120"/>
              <w:ind w:firstLine="0"/>
              <w:rPr>
                <w:szCs w:val="24"/>
              </w:rPr>
            </w:pPr>
            <w:r>
              <w:rPr>
                <w:szCs w:val="24"/>
              </w:rPr>
              <w:t>30</w:t>
            </w:r>
          </w:p>
        </w:tc>
      </w:tr>
      <w:tr w:rsidR="001B0985" w14:paraId="54C65C13" w14:textId="77777777" w:rsidTr="00493A82">
        <w:tc>
          <w:tcPr>
            <w:tcW w:w="6230" w:type="dxa"/>
          </w:tcPr>
          <w:p w14:paraId="12B38FB5" w14:textId="77777777" w:rsidR="001B0985" w:rsidRDefault="001B0985" w:rsidP="00493A82">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493A82">
            <w:pPr>
              <w:pStyle w:val="Times120"/>
              <w:widowControl w:val="0"/>
              <w:spacing w:after="120"/>
              <w:ind w:firstLine="0"/>
              <w:rPr>
                <w:szCs w:val="24"/>
              </w:rPr>
            </w:pPr>
            <w:r>
              <w:rPr>
                <w:szCs w:val="24"/>
              </w:rPr>
              <w:t>20</w:t>
            </w:r>
          </w:p>
        </w:tc>
      </w:tr>
      <w:tr w:rsidR="001B0985" w14:paraId="2743B5FD" w14:textId="77777777" w:rsidTr="00493A82">
        <w:tc>
          <w:tcPr>
            <w:tcW w:w="6230" w:type="dxa"/>
          </w:tcPr>
          <w:p w14:paraId="58C73358" w14:textId="77777777" w:rsidR="001B0985" w:rsidRDefault="001B0985" w:rsidP="00493A82">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493A82">
            <w:pPr>
              <w:pStyle w:val="Times120"/>
              <w:widowControl w:val="0"/>
              <w:spacing w:after="120"/>
              <w:ind w:firstLine="0"/>
              <w:rPr>
                <w:szCs w:val="24"/>
              </w:rPr>
            </w:pPr>
            <w:r>
              <w:rPr>
                <w:szCs w:val="24"/>
              </w:rPr>
              <w:t>10</w:t>
            </w:r>
          </w:p>
        </w:tc>
      </w:tr>
      <w:tr w:rsidR="001B0985" w:rsidRPr="00AD6A36" w14:paraId="3144D253" w14:textId="77777777" w:rsidTr="00493A82">
        <w:tc>
          <w:tcPr>
            <w:tcW w:w="6230" w:type="dxa"/>
          </w:tcPr>
          <w:p w14:paraId="6BA96D12" w14:textId="77777777" w:rsidR="001B0985" w:rsidRPr="00AD6A36" w:rsidRDefault="001B0985" w:rsidP="00493A82">
            <w:pPr>
              <w:pStyle w:val="Times120"/>
              <w:widowControl w:val="0"/>
              <w:spacing w:after="120"/>
              <w:rPr>
                <w:szCs w:val="24"/>
              </w:rPr>
            </w:pPr>
            <w:r w:rsidRPr="00AD6A36">
              <w:rPr>
                <w:szCs w:val="24"/>
              </w:rPr>
              <w:t xml:space="preserve">закупка, </w:t>
            </w:r>
            <w:proofErr w:type="gramStart"/>
            <w:r w:rsidRPr="00AD6A36">
              <w:rPr>
                <w:szCs w:val="24"/>
              </w:rPr>
              <w:t>участниками</w:t>
            </w:r>
            <w:proofErr w:type="gramEnd"/>
            <w:r w:rsidRPr="00AD6A36">
              <w:rPr>
                <w:szCs w:val="24"/>
              </w:rPr>
              <w:t xml:space="preserve"> которых могут быть только субъекты малого и среднего предпринимательства (согласно </w:t>
            </w:r>
            <w:proofErr w:type="spellStart"/>
            <w:r w:rsidRPr="00AD6A36">
              <w:rPr>
                <w:szCs w:val="24"/>
              </w:rPr>
              <w:t>пп</w:t>
            </w:r>
            <w:proofErr w:type="spellEnd"/>
            <w:r w:rsidRPr="00AD6A36">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Pr="00AD6A36" w:rsidRDefault="001B0985" w:rsidP="00493A82">
            <w:pPr>
              <w:pStyle w:val="Times120"/>
              <w:widowControl w:val="0"/>
              <w:spacing w:after="120"/>
              <w:ind w:firstLine="0"/>
              <w:rPr>
                <w:szCs w:val="24"/>
              </w:rPr>
            </w:pPr>
            <w:r w:rsidRPr="00AD6A36">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EC58E1">
      <w:pPr>
        <w:pStyle w:val="3-"/>
        <w:numPr>
          <w:ilvl w:val="2"/>
          <w:numId w:val="44"/>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EC58E1">
      <w:pPr>
        <w:pStyle w:val="2-"/>
        <w:numPr>
          <w:ilvl w:val="1"/>
          <w:numId w:val="44"/>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EC58E1">
      <w:pPr>
        <w:pStyle w:val="2-"/>
        <w:numPr>
          <w:ilvl w:val="1"/>
          <w:numId w:val="44"/>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6" w:name="_Toc429126670"/>
      <w:r w:rsidRPr="00A342B2">
        <w:rPr>
          <w:szCs w:val="24"/>
        </w:rPr>
        <w:lastRenderedPageBreak/>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EC58E1">
      <w:pPr>
        <w:pStyle w:val="3-"/>
        <w:numPr>
          <w:ilvl w:val="2"/>
          <w:numId w:val="44"/>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EC58E1">
      <w:pPr>
        <w:pStyle w:val="6-"/>
        <w:numPr>
          <w:ilvl w:val="5"/>
          <w:numId w:val="44"/>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EC58E1">
      <w:pPr>
        <w:pStyle w:val="3-"/>
        <w:numPr>
          <w:ilvl w:val="2"/>
          <w:numId w:val="44"/>
        </w:numPr>
        <w:tabs>
          <w:tab w:val="left" w:pos="1418"/>
        </w:tabs>
        <w:spacing w:before="0" w:after="0" w:line="276" w:lineRule="auto"/>
        <w:ind w:left="0" w:firstLine="709"/>
        <w:rPr>
          <w:szCs w:val="24"/>
        </w:rPr>
      </w:pPr>
      <w:bookmarkStart w:id="191" w:name="_Toc429126685"/>
      <w:r w:rsidRPr="0065072D">
        <w:rPr>
          <w:szCs w:val="24"/>
        </w:rPr>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EC58E1">
      <w:pPr>
        <w:pStyle w:val="2-"/>
        <w:numPr>
          <w:ilvl w:val="1"/>
          <w:numId w:val="44"/>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EC58E1">
      <w:pPr>
        <w:pStyle w:val="3-"/>
        <w:numPr>
          <w:ilvl w:val="2"/>
          <w:numId w:val="44"/>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lastRenderedPageBreak/>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EC58E1">
      <w:pPr>
        <w:pStyle w:val="3-"/>
        <w:numPr>
          <w:ilvl w:val="2"/>
          <w:numId w:val="44"/>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EC58E1">
      <w:pPr>
        <w:pStyle w:val="4-"/>
        <w:widowControl w:val="0"/>
        <w:numPr>
          <w:ilvl w:val="3"/>
          <w:numId w:val="44"/>
        </w:numPr>
        <w:tabs>
          <w:tab w:val="left" w:pos="1418"/>
          <w:tab w:val="left" w:pos="1560"/>
        </w:tabs>
        <w:autoSpaceDE w:val="0"/>
        <w:spacing w:line="276" w:lineRule="auto"/>
        <w:ind w:left="1021" w:hanging="312"/>
        <w:rPr>
          <w:szCs w:val="24"/>
        </w:rPr>
      </w:pPr>
      <w:r w:rsidRPr="006A641D">
        <w:rPr>
          <w:szCs w:val="24"/>
        </w:rPr>
        <w:t xml:space="preserve">В </w:t>
      </w:r>
      <w:proofErr w:type="gramStart"/>
      <w:r w:rsidRPr="006A641D">
        <w:rPr>
          <w:szCs w:val="24"/>
        </w:rPr>
        <w:t>рам</w:t>
      </w:r>
      <w:r w:rsidRPr="006A641D">
        <w:rPr>
          <w:rStyle w:val="4-0"/>
          <w:szCs w:val="24"/>
        </w:rPr>
        <w:t>ках</w:t>
      </w:r>
      <w:proofErr w:type="gramEnd"/>
      <w:r w:rsidRPr="006A641D">
        <w:rPr>
          <w:rStyle w:val="4-0"/>
          <w:szCs w:val="24"/>
        </w:rPr>
        <w:t xml:space="preserve"> отб</w:t>
      </w:r>
      <w:r w:rsidRPr="006A641D">
        <w:rPr>
          <w:szCs w:val="24"/>
        </w:rPr>
        <w:t>орочной стадии Закупочная комиссия проверяет:</w:t>
      </w:r>
    </w:p>
    <w:p w14:paraId="4419D09F" w14:textId="77777777" w:rsidR="007A1F3E" w:rsidRPr="006A641D" w:rsidRDefault="007A1F3E" w:rsidP="00EC58E1">
      <w:pPr>
        <w:pStyle w:val="6-"/>
        <w:numPr>
          <w:ilvl w:val="5"/>
          <w:numId w:val="44"/>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497A55" w:rsidRPr="0030245D">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EC58E1">
      <w:pPr>
        <w:pStyle w:val="4-"/>
        <w:numPr>
          <w:ilvl w:val="3"/>
          <w:numId w:val="44"/>
        </w:numPr>
        <w:tabs>
          <w:tab w:val="left" w:pos="1418"/>
        </w:tabs>
        <w:spacing w:line="276" w:lineRule="auto"/>
        <w:ind w:left="0" w:firstLine="709"/>
        <w:rPr>
          <w:szCs w:val="24"/>
        </w:rPr>
      </w:pPr>
      <w:bookmarkStart w:id="200" w:name="_Ref55304419"/>
      <w:r w:rsidRPr="0030245D">
        <w:rPr>
          <w:szCs w:val="24"/>
        </w:rPr>
        <w:t xml:space="preserve"> </w:t>
      </w:r>
      <w:proofErr w:type="gramStart"/>
      <w:r w:rsidRPr="0030245D">
        <w:rPr>
          <w:szCs w:val="24"/>
        </w:rPr>
        <w:t xml:space="preserve">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замечаниям, предоставив Участнику для устранения замечаний и</w:t>
      </w:r>
      <w:proofErr w:type="gramEnd"/>
      <w:r w:rsidRPr="0030245D">
        <w:rPr>
          <w:szCs w:val="24"/>
        </w:rPr>
        <w:t xml:space="preserve">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EC58E1">
      <w:pPr>
        <w:pStyle w:val="4-"/>
        <w:numPr>
          <w:ilvl w:val="3"/>
          <w:numId w:val="44"/>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r w:rsidRPr="0030245D">
        <w:rPr>
          <w:szCs w:val="24"/>
        </w:rPr>
        <w:lastRenderedPageBreak/>
        <w:t>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30245D" w:rsidRDefault="007A1F3E" w:rsidP="00EC58E1">
      <w:pPr>
        <w:pStyle w:val="4-"/>
        <w:numPr>
          <w:ilvl w:val="3"/>
          <w:numId w:val="44"/>
        </w:numPr>
        <w:tabs>
          <w:tab w:val="left" w:pos="1418"/>
        </w:tabs>
        <w:spacing w:line="276" w:lineRule="auto"/>
        <w:ind w:left="0" w:firstLine="709"/>
        <w:rPr>
          <w:szCs w:val="24"/>
        </w:rPr>
      </w:pPr>
      <w:bookmarkStart w:id="201" w:name="_Ref55307002"/>
      <w:r w:rsidRPr="0030245D">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30245D">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30245D">
        <w:rPr>
          <w:szCs w:val="24"/>
        </w:rPr>
        <w:t>т.ч</w:t>
      </w:r>
      <w:proofErr w:type="spellEnd"/>
      <w:r w:rsidRPr="0030245D">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w:t>
      </w:r>
      <w:proofErr w:type="gramStart"/>
      <w:r w:rsidRPr="0030245D">
        <w:rPr>
          <w:szCs w:val="24"/>
        </w:rPr>
        <w:t>о</w:t>
      </w:r>
      <w:proofErr w:type="gramEnd"/>
      <w:r w:rsidRPr="0030245D">
        <w:rPr>
          <w:szCs w:val="24"/>
        </w:rPr>
        <w:t xml:space="preserve"> всей цепочке </w:t>
      </w:r>
      <w:r w:rsidRPr="007116C6">
        <w:rPr>
          <w:szCs w:val="24"/>
        </w:rPr>
        <w:t xml:space="preserve">собственников, включая бенефициаров (в том числе конечных); </w:t>
      </w:r>
    </w:p>
    <w:p w14:paraId="3489BDF6"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7116C6" w:rsidRDefault="00030923" w:rsidP="00EC58E1">
      <w:pPr>
        <w:pStyle w:val="6-"/>
        <w:numPr>
          <w:ilvl w:val="5"/>
          <w:numId w:val="44"/>
        </w:numPr>
        <w:tabs>
          <w:tab w:val="left" w:pos="1418"/>
        </w:tabs>
        <w:spacing w:line="276" w:lineRule="auto"/>
        <w:ind w:left="0" w:firstLine="709"/>
        <w:rPr>
          <w:szCs w:val="24"/>
        </w:rPr>
      </w:pPr>
      <w:r w:rsidRPr="007116C6">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7116C6">
        <w:t xml:space="preserve"> </w:t>
      </w:r>
      <w:r w:rsidRPr="007116C6">
        <w:rPr>
          <w:szCs w:val="24"/>
        </w:rPr>
        <w:t xml:space="preserve">в </w:t>
      </w:r>
      <w:proofErr w:type="spellStart"/>
      <w:r w:rsidRPr="007116C6">
        <w:rPr>
          <w:szCs w:val="24"/>
        </w:rPr>
        <w:t>т.ч</w:t>
      </w:r>
      <w:proofErr w:type="spellEnd"/>
      <w:r w:rsidRPr="007116C6">
        <w:rPr>
          <w:szCs w:val="24"/>
        </w:rPr>
        <w:t>. содержат недостоверные сведения о стране происхождения товара, указанного в Заявке</w:t>
      </w:r>
      <w:r w:rsidR="007A1F3E" w:rsidRPr="007116C6">
        <w:rPr>
          <w:szCs w:val="24"/>
        </w:rPr>
        <w:t>;</w:t>
      </w:r>
    </w:p>
    <w:p w14:paraId="4F225844" w14:textId="77777777" w:rsidR="007A1F3E" w:rsidRPr="007116C6" w:rsidRDefault="007A1F3E" w:rsidP="00EC58E1">
      <w:pPr>
        <w:pStyle w:val="6-"/>
        <w:numPr>
          <w:ilvl w:val="5"/>
          <w:numId w:val="44"/>
        </w:numPr>
        <w:tabs>
          <w:tab w:val="left" w:pos="1418"/>
        </w:tabs>
        <w:spacing w:line="276" w:lineRule="auto"/>
        <w:ind w:left="0" w:firstLine="709"/>
        <w:rPr>
          <w:szCs w:val="24"/>
        </w:rPr>
      </w:pPr>
      <w:r w:rsidRPr="007116C6">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7116C6" w:rsidRDefault="007A1F3E" w:rsidP="00EC58E1">
      <w:pPr>
        <w:pStyle w:val="3-"/>
        <w:numPr>
          <w:ilvl w:val="2"/>
          <w:numId w:val="44"/>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7116C6">
        <w:rPr>
          <w:b/>
          <w:szCs w:val="24"/>
        </w:rPr>
        <w:t>Оценочная стадия</w:t>
      </w:r>
      <w:bookmarkEnd w:id="202"/>
      <w:bookmarkEnd w:id="203"/>
      <w:bookmarkEnd w:id="204"/>
      <w:bookmarkEnd w:id="205"/>
    </w:p>
    <w:p w14:paraId="626F3EDB" w14:textId="13C8D1DB" w:rsidR="007116C6" w:rsidRPr="007116C6" w:rsidRDefault="007A1F3E" w:rsidP="007116C6">
      <w:pPr>
        <w:pStyle w:val="4-"/>
        <w:numPr>
          <w:ilvl w:val="3"/>
          <w:numId w:val="44"/>
        </w:numPr>
        <w:tabs>
          <w:tab w:val="left" w:pos="1418"/>
        </w:tabs>
        <w:spacing w:line="276" w:lineRule="auto"/>
        <w:ind w:left="0" w:firstLine="709"/>
        <w:rPr>
          <w:bCs/>
          <w:szCs w:val="24"/>
        </w:rPr>
      </w:pPr>
      <w:r w:rsidRPr="007116C6">
        <w:rPr>
          <w:szCs w:val="24"/>
        </w:rPr>
        <w:t xml:space="preserve"> В </w:t>
      </w:r>
      <w:proofErr w:type="gramStart"/>
      <w:r w:rsidRPr="007116C6">
        <w:rPr>
          <w:szCs w:val="24"/>
        </w:rPr>
        <w:t>рамках</w:t>
      </w:r>
      <w:proofErr w:type="gramEnd"/>
      <w:r w:rsidRPr="007116C6">
        <w:rPr>
          <w:szCs w:val="24"/>
        </w:rPr>
        <w:t xml:space="preserve">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560BD2" w:rsidRPr="007116C6">
        <w:rPr>
          <w:szCs w:val="24"/>
        </w:rPr>
        <w:t xml:space="preserve">следующего критерия: </w:t>
      </w:r>
      <w:r w:rsidR="007116C6" w:rsidRPr="007116C6">
        <w:rPr>
          <w:bCs/>
          <w:szCs w:val="24"/>
        </w:rPr>
        <w:t xml:space="preserve">Оценочная стадия для закупок на оказание услуг по </w:t>
      </w:r>
      <w:proofErr w:type="spellStart"/>
      <w:r w:rsidR="007116C6" w:rsidRPr="007116C6">
        <w:rPr>
          <w:bCs/>
          <w:szCs w:val="24"/>
        </w:rPr>
        <w:t>ремонтно</w:t>
      </w:r>
      <w:proofErr w:type="spellEnd"/>
      <w:r w:rsidR="007116C6" w:rsidRPr="007116C6">
        <w:rPr>
          <w:bCs/>
          <w:szCs w:val="24"/>
        </w:rPr>
        <w:t xml:space="preserve"> - эксплуатационной деятельности, подразумевающая снижение предельной стоимости лота.</w:t>
      </w:r>
    </w:p>
    <w:p w14:paraId="60CB5510" w14:textId="4A00F0FD" w:rsidR="007116C6" w:rsidRPr="007116C6" w:rsidRDefault="007116C6" w:rsidP="007116C6">
      <w:pPr>
        <w:pStyle w:val="a1"/>
        <w:tabs>
          <w:tab w:val="num" w:pos="1080"/>
          <w:tab w:val="left" w:pos="1440"/>
        </w:tabs>
        <w:contextualSpacing/>
        <w:rPr>
          <w:bCs w:val="0"/>
          <w:sz w:val="24"/>
          <w:szCs w:val="24"/>
          <w:lang w:eastAsia="ru-RU"/>
        </w:rPr>
      </w:pPr>
      <w:r w:rsidRPr="007116C6">
        <w:rPr>
          <w:bCs w:val="0"/>
          <w:sz w:val="24"/>
          <w:szCs w:val="24"/>
          <w:lang w:eastAsia="ru-RU"/>
        </w:rPr>
        <w:t xml:space="preserve"> Критерии определения победителя закупки, критерии (оценка) выбора заявки.</w:t>
      </w:r>
    </w:p>
    <w:tbl>
      <w:tblPr>
        <w:tblW w:w="102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2585"/>
        <w:gridCol w:w="1163"/>
        <w:gridCol w:w="1757"/>
        <w:gridCol w:w="4196"/>
      </w:tblGrid>
      <w:tr w:rsidR="007116C6" w:rsidRPr="004E7D71" w14:paraId="1FA0138B" w14:textId="77777777" w:rsidTr="007116C6">
        <w:tc>
          <w:tcPr>
            <w:tcW w:w="534" w:type="dxa"/>
            <w:vAlign w:val="center"/>
          </w:tcPr>
          <w:p w14:paraId="3CDD87EA" w14:textId="77777777" w:rsidR="007116C6" w:rsidRPr="004E7D71" w:rsidRDefault="007116C6" w:rsidP="00AD6A36">
            <w:pPr>
              <w:jc w:val="center"/>
            </w:pPr>
            <w:r w:rsidRPr="004E7D71">
              <w:t>№</w:t>
            </w:r>
          </w:p>
        </w:tc>
        <w:tc>
          <w:tcPr>
            <w:tcW w:w="2585" w:type="dxa"/>
            <w:vAlign w:val="center"/>
          </w:tcPr>
          <w:p w14:paraId="19B40330" w14:textId="77777777" w:rsidR="007116C6" w:rsidRPr="004E7D71" w:rsidRDefault="007116C6" w:rsidP="00AD6A36">
            <w:pPr>
              <w:ind w:firstLine="0"/>
              <w:jc w:val="center"/>
            </w:pPr>
            <w:r w:rsidRPr="004E7D71">
              <w:t>Наименование критерия</w:t>
            </w:r>
          </w:p>
        </w:tc>
        <w:tc>
          <w:tcPr>
            <w:tcW w:w="1163" w:type="dxa"/>
            <w:vAlign w:val="center"/>
          </w:tcPr>
          <w:p w14:paraId="29EB007C" w14:textId="77777777" w:rsidR="007116C6" w:rsidRPr="004E7D71" w:rsidRDefault="007116C6" w:rsidP="00AD6A36">
            <w:pPr>
              <w:ind w:firstLine="0"/>
              <w:jc w:val="center"/>
            </w:pPr>
            <w:r w:rsidRPr="004E7D71">
              <w:t>Ед. изм.</w:t>
            </w:r>
          </w:p>
        </w:tc>
        <w:tc>
          <w:tcPr>
            <w:tcW w:w="1757" w:type="dxa"/>
            <w:vAlign w:val="center"/>
          </w:tcPr>
          <w:p w14:paraId="377E69CB" w14:textId="77777777" w:rsidR="007116C6" w:rsidRPr="004E7D71" w:rsidRDefault="007116C6" w:rsidP="00AD6A36">
            <w:pPr>
              <w:ind w:hanging="29"/>
              <w:jc w:val="center"/>
            </w:pPr>
            <w:r w:rsidRPr="004E7D71">
              <w:t>Весовое либо максимальное значение</w:t>
            </w:r>
            <w:r>
              <w:t xml:space="preserve">, </w:t>
            </w:r>
            <w:r w:rsidRPr="004E7D71">
              <w:t>Б</w:t>
            </w:r>
            <w:proofErr w:type="gramStart"/>
            <w:r w:rsidRPr="004E7D71">
              <w:rPr>
                <w:lang w:val="en-US"/>
              </w:rPr>
              <w:t>m</w:t>
            </w:r>
            <w:proofErr w:type="gramEnd"/>
          </w:p>
        </w:tc>
        <w:tc>
          <w:tcPr>
            <w:tcW w:w="4196" w:type="dxa"/>
            <w:vAlign w:val="center"/>
          </w:tcPr>
          <w:p w14:paraId="07AD54EF" w14:textId="77777777" w:rsidR="007116C6" w:rsidRPr="004E7D71" w:rsidRDefault="007116C6" w:rsidP="00AD6A36">
            <w:pPr>
              <w:ind w:firstLine="0"/>
              <w:jc w:val="center"/>
            </w:pPr>
            <w:r w:rsidRPr="004E7D71">
              <w:t>Правила подсчёта баллов по критерию</w:t>
            </w:r>
          </w:p>
        </w:tc>
      </w:tr>
      <w:tr w:rsidR="007116C6" w:rsidRPr="004E7D71" w14:paraId="4F121312" w14:textId="77777777" w:rsidTr="007116C6">
        <w:tc>
          <w:tcPr>
            <w:tcW w:w="534" w:type="dxa"/>
            <w:vAlign w:val="center"/>
          </w:tcPr>
          <w:p w14:paraId="5B1A703F" w14:textId="77777777" w:rsidR="007116C6" w:rsidRPr="004E7D71" w:rsidRDefault="007116C6" w:rsidP="00AD6A36">
            <w:pPr>
              <w:jc w:val="center"/>
            </w:pPr>
            <w:r w:rsidRPr="004E7D71">
              <w:t>1</w:t>
            </w:r>
          </w:p>
        </w:tc>
        <w:tc>
          <w:tcPr>
            <w:tcW w:w="2585" w:type="dxa"/>
            <w:vAlign w:val="center"/>
          </w:tcPr>
          <w:p w14:paraId="2050F5EF" w14:textId="77777777" w:rsidR="007116C6" w:rsidRPr="004E7D71" w:rsidRDefault="007116C6" w:rsidP="00AD6A36">
            <w:pPr>
              <w:ind w:firstLine="0"/>
              <w:jc w:val="center"/>
            </w:pPr>
            <w:r>
              <w:t xml:space="preserve">Цена договора </w:t>
            </w:r>
          </w:p>
        </w:tc>
        <w:tc>
          <w:tcPr>
            <w:tcW w:w="1163" w:type="dxa"/>
            <w:vAlign w:val="center"/>
          </w:tcPr>
          <w:p w14:paraId="5CF78B84" w14:textId="77777777" w:rsidR="007116C6" w:rsidRPr="004E7D71" w:rsidRDefault="007116C6" w:rsidP="00AD6A36">
            <w:pPr>
              <w:ind w:firstLine="0"/>
              <w:jc w:val="center"/>
            </w:pPr>
            <w:r w:rsidRPr="004E7D71">
              <w:t>Руб</w:t>
            </w:r>
            <w:r>
              <w:t>. (</w:t>
            </w:r>
            <w:r>
              <w:rPr>
                <w:color w:val="000000"/>
              </w:rPr>
              <w:t xml:space="preserve">без учёта </w:t>
            </w:r>
            <w:r w:rsidRPr="004E7D71">
              <w:rPr>
                <w:color w:val="000000"/>
              </w:rPr>
              <w:t>НДС</w:t>
            </w:r>
            <w:r>
              <w:t>)</w:t>
            </w:r>
          </w:p>
        </w:tc>
        <w:tc>
          <w:tcPr>
            <w:tcW w:w="1757" w:type="dxa"/>
            <w:vAlign w:val="center"/>
          </w:tcPr>
          <w:p w14:paraId="1FB041EA" w14:textId="77777777" w:rsidR="007116C6" w:rsidRPr="004E7D71" w:rsidRDefault="007116C6" w:rsidP="00AD6A36">
            <w:pPr>
              <w:ind w:firstLine="0"/>
              <w:jc w:val="center"/>
            </w:pPr>
            <w:r>
              <w:t>80</w:t>
            </w:r>
          </w:p>
        </w:tc>
        <w:tc>
          <w:tcPr>
            <w:tcW w:w="4196" w:type="dxa"/>
          </w:tcPr>
          <w:p w14:paraId="47DD6441" w14:textId="77777777" w:rsidR="007116C6" w:rsidRPr="004E7D71" w:rsidRDefault="007116C6" w:rsidP="00AD6A36">
            <w:pPr>
              <w:ind w:firstLine="0"/>
            </w:pPr>
            <w:r>
              <w:t>З</w:t>
            </w:r>
            <w:r w:rsidRPr="004E7D71">
              <w:t xml:space="preserve">аявкам баллы присваиваются в соответствии с формулой: </w:t>
            </w:r>
          </w:p>
          <w:p w14:paraId="135BFEF0" w14:textId="77777777" w:rsidR="007116C6" w:rsidRPr="00887941" w:rsidRDefault="007116C6" w:rsidP="00AD6A36">
            <w:r w:rsidRPr="004E7D71">
              <w:t>Б</w:t>
            </w:r>
            <w:proofErr w:type="spellStart"/>
            <w:r w:rsidRPr="004E7D71">
              <w:rPr>
                <w:lang w:val="en-US"/>
              </w:rPr>
              <w:t>i</w:t>
            </w:r>
            <w:proofErr w:type="spellEnd"/>
            <w:r w:rsidRPr="004E7D71">
              <w:t xml:space="preserve"> = (З</w:t>
            </w:r>
            <w:r w:rsidRPr="004E7D71">
              <w:rPr>
                <w:sz w:val="18"/>
                <w:szCs w:val="18"/>
                <w:lang w:val="en-US"/>
              </w:rPr>
              <w:t>L</w:t>
            </w:r>
            <w:r w:rsidRPr="004E7D71">
              <w:t xml:space="preserve"> / З</w:t>
            </w:r>
            <w:proofErr w:type="spellStart"/>
            <w:r w:rsidRPr="004E7D71">
              <w:rPr>
                <w:lang w:val="en-US"/>
              </w:rPr>
              <w:t>i</w:t>
            </w:r>
            <w:proofErr w:type="spellEnd"/>
            <w:r w:rsidRPr="004E7D71">
              <w:t>)*Б</w:t>
            </w:r>
            <w:proofErr w:type="gramStart"/>
            <w:r w:rsidRPr="004E7D71">
              <w:rPr>
                <w:lang w:val="en-US"/>
              </w:rPr>
              <w:t>m</w:t>
            </w:r>
            <w:proofErr w:type="gramEnd"/>
            <w:r>
              <w:t>,</w:t>
            </w:r>
          </w:p>
          <w:p w14:paraId="4B4FF130" w14:textId="77777777" w:rsidR="007116C6" w:rsidRPr="00B57F02" w:rsidRDefault="007116C6" w:rsidP="00AD6A36">
            <w:pPr>
              <w:ind w:firstLine="0"/>
            </w:pPr>
            <w:r w:rsidRPr="00B57F02">
              <w:t>где Б</w:t>
            </w:r>
            <w:proofErr w:type="spellStart"/>
            <w:r w:rsidRPr="00B57F02">
              <w:rPr>
                <w:lang w:val="en-US"/>
              </w:rPr>
              <w:t>i</w:t>
            </w:r>
            <w:proofErr w:type="spellEnd"/>
            <w:r w:rsidRPr="00B57F02">
              <w:t xml:space="preserve"> – </w:t>
            </w:r>
            <w:proofErr w:type="gramStart"/>
            <w:r w:rsidRPr="00B57F02">
              <w:t>балл</w:t>
            </w:r>
            <w:proofErr w:type="gramEnd"/>
            <w:r w:rsidRPr="00B57F02">
              <w:t xml:space="preserve"> присваиваемый </w:t>
            </w:r>
            <w:proofErr w:type="spellStart"/>
            <w:r w:rsidRPr="00B57F02">
              <w:rPr>
                <w:lang w:val="en-US"/>
              </w:rPr>
              <w:t>i</w:t>
            </w:r>
            <w:proofErr w:type="spellEnd"/>
            <w:r w:rsidRPr="00B57F02">
              <w:t>-той заявке</w:t>
            </w:r>
          </w:p>
          <w:p w14:paraId="54E49A86" w14:textId="77777777" w:rsidR="007116C6" w:rsidRPr="00B57F02" w:rsidRDefault="007116C6" w:rsidP="00AD6A36">
            <w:pPr>
              <w:ind w:firstLine="0"/>
            </w:pPr>
            <w:r w:rsidRPr="00B57F02">
              <w:t>З</w:t>
            </w:r>
            <w:proofErr w:type="spellStart"/>
            <w:proofErr w:type="gramStart"/>
            <w:r w:rsidRPr="00B57F02">
              <w:rPr>
                <w:lang w:val="en-US"/>
              </w:rPr>
              <w:t>i</w:t>
            </w:r>
            <w:proofErr w:type="spellEnd"/>
            <w:proofErr w:type="gramEnd"/>
            <w:r w:rsidRPr="00B57F02">
              <w:t xml:space="preserve"> – значение показателя в </w:t>
            </w:r>
            <w:proofErr w:type="spellStart"/>
            <w:r w:rsidRPr="00B57F02">
              <w:rPr>
                <w:lang w:val="en-US"/>
              </w:rPr>
              <w:t>i</w:t>
            </w:r>
            <w:proofErr w:type="spellEnd"/>
            <w:r w:rsidRPr="00B57F02">
              <w:t>-той заявке</w:t>
            </w:r>
          </w:p>
          <w:p w14:paraId="6108E995" w14:textId="77777777" w:rsidR="007116C6" w:rsidRPr="00B57F02" w:rsidRDefault="007116C6" w:rsidP="00AD6A36">
            <w:pPr>
              <w:ind w:firstLine="0"/>
            </w:pPr>
            <w:r w:rsidRPr="00B57F02">
              <w:t>З</w:t>
            </w:r>
            <w:proofErr w:type="gramStart"/>
            <w:r w:rsidRPr="00B57F02">
              <w:rPr>
                <w:lang w:val="en-US"/>
              </w:rPr>
              <w:t>L</w:t>
            </w:r>
            <w:proofErr w:type="gramEnd"/>
            <w:r w:rsidRPr="00B57F02">
              <w:t xml:space="preserve"> – минимальная цена предложения из участников, допущенных к оценочной стадии.</w:t>
            </w:r>
          </w:p>
          <w:p w14:paraId="2DF5F057" w14:textId="77777777" w:rsidR="007116C6" w:rsidRPr="004E7D71" w:rsidRDefault="007116C6" w:rsidP="00AD6A36">
            <w:pPr>
              <w:ind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tc>
      </w:tr>
      <w:tr w:rsidR="007116C6" w:rsidRPr="004E7D71" w14:paraId="7E9346A8" w14:textId="77777777" w:rsidTr="007116C6">
        <w:tc>
          <w:tcPr>
            <w:tcW w:w="534" w:type="dxa"/>
            <w:vAlign w:val="center"/>
          </w:tcPr>
          <w:p w14:paraId="03726EBD" w14:textId="77777777" w:rsidR="007116C6" w:rsidRPr="004E7D71" w:rsidRDefault="007116C6" w:rsidP="00AD6A36">
            <w:pPr>
              <w:jc w:val="center"/>
            </w:pPr>
            <w:r w:rsidRPr="004E7D71">
              <w:t>2</w:t>
            </w:r>
          </w:p>
        </w:tc>
        <w:tc>
          <w:tcPr>
            <w:tcW w:w="2585" w:type="dxa"/>
            <w:vAlign w:val="center"/>
          </w:tcPr>
          <w:p w14:paraId="580EE9ED" w14:textId="77777777" w:rsidR="007116C6" w:rsidRDefault="007116C6" w:rsidP="00AD6A36">
            <w:pPr>
              <w:ind w:firstLine="33"/>
              <w:jc w:val="center"/>
            </w:pPr>
            <w:r w:rsidRPr="004E7D71">
              <w:t xml:space="preserve">Подтвержденный опыт </w:t>
            </w:r>
            <w:r>
              <w:lastRenderedPageBreak/>
              <w:t xml:space="preserve">оказания </w:t>
            </w:r>
            <w:r w:rsidRPr="004E7D71">
              <w:t>аналогичн</w:t>
            </w:r>
            <w:r>
              <w:t>ых услуг</w:t>
            </w:r>
            <w:r w:rsidRPr="004E7D71">
              <w:t xml:space="preserve"> за последние </w:t>
            </w:r>
            <w:r>
              <w:t>три (по текущий момент</w:t>
            </w:r>
            <w:r w:rsidRPr="004E7D71">
              <w:t>)</w:t>
            </w:r>
            <w:r>
              <w:t xml:space="preserve"> </w:t>
            </w:r>
          </w:p>
          <w:p w14:paraId="4F311BD0" w14:textId="77777777" w:rsidR="007116C6" w:rsidRDefault="007116C6" w:rsidP="00AD6A36">
            <w:pPr>
              <w:jc w:val="center"/>
            </w:pPr>
            <w:r>
              <w:t>2.1. Опыт</w:t>
            </w:r>
            <w:r w:rsidRPr="004E7D71">
              <w:t xml:space="preserve"> </w:t>
            </w:r>
            <w:r>
              <w:t xml:space="preserve">оказания </w:t>
            </w:r>
            <w:r w:rsidRPr="004E7D71">
              <w:t>аналогичн</w:t>
            </w:r>
            <w:r>
              <w:t xml:space="preserve">ых услуг по сумме всех исполненных договоров </w:t>
            </w:r>
            <w:r w:rsidRPr="004E7D71">
              <w:t xml:space="preserve">за последние </w:t>
            </w:r>
            <w:r>
              <w:t>три года.</w:t>
            </w:r>
          </w:p>
          <w:p w14:paraId="2A04D7ED" w14:textId="77777777" w:rsidR="007116C6" w:rsidRPr="004E7D71" w:rsidRDefault="007116C6" w:rsidP="00AD6A36">
            <w:pPr>
              <w:jc w:val="center"/>
              <w:rPr>
                <w:rFonts w:eastAsia="Calibri"/>
                <w:lang w:eastAsia="en-US"/>
              </w:rPr>
            </w:pPr>
            <w:r>
              <w:t xml:space="preserve">2.2. Опыт оказания </w:t>
            </w:r>
            <w:r w:rsidRPr="004E7D71">
              <w:t>аналогичн</w:t>
            </w:r>
            <w:r>
              <w:t>ых услуг</w:t>
            </w:r>
            <w:r w:rsidRPr="004E7D71">
              <w:t xml:space="preserve"> </w:t>
            </w:r>
            <w:r>
              <w:t xml:space="preserve">по количеству всех исполненных договоров </w:t>
            </w:r>
            <w:r w:rsidRPr="004E7D71">
              <w:t xml:space="preserve">за последние </w:t>
            </w:r>
            <w:r>
              <w:t>три года</w:t>
            </w:r>
          </w:p>
        </w:tc>
        <w:tc>
          <w:tcPr>
            <w:tcW w:w="1163" w:type="dxa"/>
            <w:vAlign w:val="center"/>
          </w:tcPr>
          <w:p w14:paraId="16DC5F04" w14:textId="77777777" w:rsidR="007116C6" w:rsidRPr="004E7D71" w:rsidRDefault="007116C6" w:rsidP="00AD6A36">
            <w:pPr>
              <w:ind w:firstLine="0"/>
              <w:jc w:val="center"/>
              <w:rPr>
                <w:rFonts w:eastAsia="Calibri"/>
                <w:lang w:eastAsia="en-US"/>
              </w:rPr>
            </w:pPr>
            <w:r w:rsidRPr="004E7D71">
              <w:rPr>
                <w:rFonts w:eastAsia="Calibri"/>
                <w:lang w:eastAsia="en-US"/>
              </w:rPr>
              <w:lastRenderedPageBreak/>
              <w:t>Руб</w:t>
            </w:r>
            <w:r>
              <w:rPr>
                <w:rFonts w:eastAsia="Calibri"/>
                <w:lang w:eastAsia="en-US"/>
              </w:rPr>
              <w:t>. (</w:t>
            </w:r>
            <w:r>
              <w:rPr>
                <w:color w:val="000000"/>
              </w:rPr>
              <w:t xml:space="preserve">без </w:t>
            </w:r>
            <w:r>
              <w:rPr>
                <w:color w:val="000000"/>
              </w:rPr>
              <w:lastRenderedPageBreak/>
              <w:t xml:space="preserve">учёта </w:t>
            </w:r>
            <w:r w:rsidRPr="004E7D71">
              <w:rPr>
                <w:color w:val="000000"/>
              </w:rPr>
              <w:t>НДС</w:t>
            </w:r>
            <w:r>
              <w:rPr>
                <w:rFonts w:eastAsia="Calibri"/>
                <w:lang w:eastAsia="en-US"/>
              </w:rPr>
              <w:t>)/шт.</w:t>
            </w:r>
          </w:p>
        </w:tc>
        <w:tc>
          <w:tcPr>
            <w:tcW w:w="1757" w:type="dxa"/>
            <w:vAlign w:val="center"/>
          </w:tcPr>
          <w:p w14:paraId="1F35CD9C" w14:textId="77777777" w:rsidR="007116C6" w:rsidRPr="004E7D71" w:rsidRDefault="007116C6" w:rsidP="00AD6A36">
            <w:pPr>
              <w:ind w:hanging="29"/>
              <w:jc w:val="center"/>
              <w:rPr>
                <w:rFonts w:eastAsia="Calibri"/>
                <w:lang w:eastAsia="en-US"/>
              </w:rPr>
            </w:pPr>
            <w:r>
              <w:lastRenderedPageBreak/>
              <w:t>20 (10+10)</w:t>
            </w:r>
          </w:p>
        </w:tc>
        <w:tc>
          <w:tcPr>
            <w:tcW w:w="4196" w:type="dxa"/>
          </w:tcPr>
          <w:p w14:paraId="6E1D9324" w14:textId="77777777" w:rsidR="007116C6" w:rsidRDefault="007116C6" w:rsidP="00AD6A36">
            <w:pPr>
              <w:ind w:right="126" w:firstLine="0"/>
            </w:pPr>
            <w:proofErr w:type="gramStart"/>
            <w:r w:rsidRPr="004E7D71">
              <w:t xml:space="preserve">Документы, подтверждающие наличие у </w:t>
            </w:r>
            <w:r w:rsidRPr="004E7D71">
              <w:lastRenderedPageBreak/>
              <w:t>Участника, опыт</w:t>
            </w:r>
            <w:r>
              <w:t>а</w:t>
            </w:r>
            <w:r w:rsidRPr="004E7D71">
              <w:t xml:space="preserve"> </w:t>
            </w:r>
            <w:r>
              <w:t>оказания услуг</w:t>
            </w:r>
            <w:r w:rsidRPr="004E7D71">
              <w:t xml:space="preserve"> </w:t>
            </w:r>
            <w:r>
              <w:t>(аналогичных договоров за последние 3 года, соответствующие требованиям в</w:t>
            </w:r>
            <w:r w:rsidRPr="004E7D71">
              <w:t xml:space="preserve"> </w:t>
            </w:r>
            <w:r>
              <w:t>Техническом задании к закупке (далее - ТЗ)</w:t>
            </w:r>
            <w:r w:rsidRPr="004E7D71">
              <w:t>, являющегося предметом закупки.</w:t>
            </w:r>
            <w:proofErr w:type="gramEnd"/>
            <w:r>
              <w:t xml:space="preserve"> По запросу Организатора участник представляет п</w:t>
            </w:r>
            <w:r w:rsidRPr="004E7D71">
              <w:t>одтверждающ</w:t>
            </w:r>
            <w:r>
              <w:t>ие</w:t>
            </w:r>
            <w:r w:rsidRPr="004E7D71">
              <w:t xml:space="preserve"> документ</w:t>
            </w:r>
            <w:r>
              <w:t xml:space="preserve">ы, которыми </w:t>
            </w:r>
            <w:r w:rsidRPr="004E7D71">
              <w:t>являются</w:t>
            </w:r>
            <w:r>
              <w:t xml:space="preserve"> акты выполненных работ по ранее исполненным договорам, указанным в справке о перечне и объёмах выполнения аналогичных договоров</w:t>
            </w:r>
            <w:r w:rsidRPr="004E7D71">
              <w:t xml:space="preserve"> (с подписью и печатью </w:t>
            </w:r>
            <w:r>
              <w:t xml:space="preserve">Заказчика)/ </w:t>
            </w:r>
            <w:r w:rsidRPr="0098515A">
              <w:t>Документы предоставляются в форме отсканированных электронных документов в формате .</w:t>
            </w:r>
            <w:proofErr w:type="spellStart"/>
            <w:r w:rsidRPr="0098515A">
              <w:t>pdf</w:t>
            </w:r>
            <w:proofErr w:type="spellEnd"/>
            <w:r w:rsidRPr="0098515A">
              <w:t xml:space="preserve">.      </w:t>
            </w:r>
          </w:p>
          <w:p w14:paraId="7FA2B220" w14:textId="77777777" w:rsidR="007116C6" w:rsidRPr="004E7D71" w:rsidRDefault="007116C6" w:rsidP="00AD6A36">
            <w:pPr>
              <w:ind w:firstLine="0"/>
            </w:pPr>
            <w:r>
              <w:t>З</w:t>
            </w:r>
            <w:r w:rsidRPr="004E7D71">
              <w:t>аявкам баллы присваи</w:t>
            </w:r>
            <w:r>
              <w:t>ваются в соответствии с формулами</w:t>
            </w:r>
            <w:r w:rsidRPr="004E7D71">
              <w:t xml:space="preserve">: </w:t>
            </w:r>
          </w:p>
          <w:p w14:paraId="1F98851D" w14:textId="77777777" w:rsidR="007116C6" w:rsidRPr="00B57F02" w:rsidRDefault="007116C6" w:rsidP="00AD6A36">
            <w:pPr>
              <w:ind w:right="126"/>
            </w:pPr>
            <w:r>
              <w:t>2.1. Z1</w:t>
            </w:r>
            <w:proofErr w:type="spellStart"/>
            <w:r w:rsidRPr="004E7D71">
              <w:rPr>
                <w:lang w:val="en-US"/>
              </w:rPr>
              <w:t>i</w:t>
            </w:r>
            <w:proofErr w:type="spellEnd"/>
            <w:r>
              <w:t xml:space="preserve"> = (</w:t>
            </w:r>
            <w:r>
              <w:rPr>
                <w:lang w:val="en-US"/>
              </w:rPr>
              <w:t>A</w:t>
            </w:r>
            <w:r>
              <w:rPr>
                <w:sz w:val="18"/>
                <w:szCs w:val="18"/>
                <w:lang w:val="en-US"/>
              </w:rPr>
              <w:t>i</w:t>
            </w:r>
            <w:r>
              <w:t xml:space="preserve"> / </w:t>
            </w:r>
            <w:r>
              <w:rPr>
                <w:lang w:val="en-US"/>
              </w:rPr>
              <w:t>A</w:t>
            </w:r>
            <w:r w:rsidRPr="004E7D71">
              <w:rPr>
                <w:sz w:val="18"/>
                <w:szCs w:val="18"/>
                <w:lang w:val="en-US"/>
              </w:rPr>
              <w:t>L</w:t>
            </w:r>
            <w:r w:rsidRPr="004E7D71">
              <w:t>) *Б</w:t>
            </w:r>
            <w:proofErr w:type="gramStart"/>
            <w:r w:rsidRPr="004E7D71">
              <w:rPr>
                <w:lang w:val="en-US"/>
              </w:rPr>
              <w:t>m</w:t>
            </w:r>
            <w:proofErr w:type="gramEnd"/>
            <w:r>
              <w:t>,</w:t>
            </w:r>
          </w:p>
          <w:p w14:paraId="39377D61" w14:textId="77777777" w:rsidR="007116C6" w:rsidRDefault="007116C6" w:rsidP="00AD6A36">
            <w:pPr>
              <w:ind w:right="126" w:firstLine="0"/>
            </w:pPr>
            <w:r>
              <w:t xml:space="preserve">где </w:t>
            </w:r>
            <w:r>
              <w:rPr>
                <w:lang w:val="en-US"/>
              </w:rPr>
              <w:t>A</w:t>
            </w:r>
            <w:r w:rsidRPr="004E7D71">
              <w:rPr>
                <w:sz w:val="18"/>
                <w:szCs w:val="18"/>
                <w:lang w:val="en-US"/>
              </w:rPr>
              <w:t>L</w:t>
            </w:r>
            <w:r>
              <w:rPr>
                <w:sz w:val="18"/>
                <w:szCs w:val="18"/>
              </w:rPr>
              <w:t xml:space="preserve"> – </w:t>
            </w:r>
            <w:r>
              <w:t xml:space="preserve">максимальная сумма поставок аналогичной продукции </w:t>
            </w:r>
            <w:r w:rsidRPr="00D87463">
              <w:t>из участников, допущенных к оценочной стадии.</w:t>
            </w:r>
          </w:p>
          <w:p w14:paraId="20D1D5E5" w14:textId="77777777" w:rsidR="007116C6" w:rsidRDefault="007116C6" w:rsidP="00AD6A36">
            <w:pPr>
              <w:ind w:right="126" w:firstLine="0"/>
            </w:pPr>
            <w:r>
              <w:t>A</w:t>
            </w:r>
            <w:proofErr w:type="spellStart"/>
            <w:r w:rsidRPr="004E7D71">
              <w:rPr>
                <w:lang w:val="en-US"/>
              </w:rPr>
              <w:t>i</w:t>
            </w:r>
            <w:proofErr w:type="spellEnd"/>
            <w:r w:rsidRPr="00D87463">
              <w:t xml:space="preserve"> - </w:t>
            </w:r>
            <w:r>
              <w:t>сумма поставок аналогичной продукц</w:t>
            </w:r>
            <w:proofErr w:type="gramStart"/>
            <w:r>
              <w:t>ии у у</w:t>
            </w:r>
            <w:proofErr w:type="gramEnd"/>
            <w:r>
              <w:t xml:space="preserve">частника </w:t>
            </w:r>
            <w:r w:rsidRPr="00D87463">
              <w:t>оценочной стадии</w:t>
            </w:r>
            <w:r>
              <w:t>.</w:t>
            </w:r>
          </w:p>
          <w:p w14:paraId="2D077BFF" w14:textId="77777777" w:rsidR="007116C6" w:rsidRDefault="007116C6" w:rsidP="00AD6A36">
            <w:pPr>
              <w:ind w:right="126" w:firstLine="0"/>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132CBC42" w14:textId="77777777" w:rsidR="007116C6" w:rsidRDefault="007116C6" w:rsidP="00AD6A36">
            <w:pPr>
              <w:ind w:right="126"/>
            </w:pPr>
          </w:p>
          <w:p w14:paraId="363EE28E" w14:textId="77777777" w:rsidR="007116C6" w:rsidRPr="00B4234D" w:rsidRDefault="007116C6" w:rsidP="00AD6A36">
            <w:pPr>
              <w:ind w:right="126"/>
            </w:pPr>
            <w:r>
              <w:t>2.2. Z2</w:t>
            </w:r>
            <w:proofErr w:type="spellStart"/>
            <w:r w:rsidRPr="004E7D71">
              <w:rPr>
                <w:lang w:val="en-US"/>
              </w:rPr>
              <w:t>i</w:t>
            </w:r>
            <w:proofErr w:type="spellEnd"/>
            <w:r>
              <w:t xml:space="preserve"> = (К</w:t>
            </w:r>
            <w:proofErr w:type="spellStart"/>
            <w:r w:rsidRPr="004E7D71">
              <w:rPr>
                <w:lang w:val="en-US"/>
              </w:rPr>
              <w:t>i</w:t>
            </w:r>
            <w:proofErr w:type="spellEnd"/>
            <w:r>
              <w:t xml:space="preserve"> / </w:t>
            </w:r>
            <w:r w:rsidRPr="00D87463">
              <w:t>К</w:t>
            </w:r>
            <w:r w:rsidRPr="004E7D71">
              <w:rPr>
                <w:sz w:val="18"/>
                <w:szCs w:val="18"/>
                <w:lang w:val="en-US"/>
              </w:rPr>
              <w:t>L</w:t>
            </w:r>
            <w:r w:rsidRPr="004E7D71">
              <w:t>)*Б</w:t>
            </w:r>
            <w:proofErr w:type="gramStart"/>
            <w:r w:rsidRPr="004E7D71">
              <w:rPr>
                <w:lang w:val="en-US"/>
              </w:rPr>
              <w:t>m</w:t>
            </w:r>
            <w:proofErr w:type="gramEnd"/>
            <w:r>
              <w:t>,</w:t>
            </w:r>
          </w:p>
          <w:p w14:paraId="25862C5E" w14:textId="77777777" w:rsidR="007116C6" w:rsidRDefault="007116C6" w:rsidP="00AD6A36">
            <w:pPr>
              <w:ind w:right="126" w:firstLine="0"/>
            </w:pPr>
            <w:r>
              <w:t xml:space="preserve">где </w:t>
            </w:r>
            <w:r w:rsidRPr="00D87463">
              <w:t>К</w:t>
            </w:r>
            <w:proofErr w:type="gramStart"/>
            <w:r w:rsidRPr="004E7D71">
              <w:rPr>
                <w:sz w:val="18"/>
                <w:szCs w:val="18"/>
                <w:lang w:val="en-US"/>
              </w:rPr>
              <w:t>L</w:t>
            </w:r>
            <w:proofErr w:type="gramEnd"/>
            <w:r w:rsidRPr="004E7D71">
              <w:t xml:space="preserve"> </w:t>
            </w:r>
            <w:r w:rsidRPr="00954EE5">
              <w:t xml:space="preserve">– </w:t>
            </w:r>
            <w:r>
              <w:t xml:space="preserve">максимальное количество всех исполненных договоров </w:t>
            </w:r>
            <w:r w:rsidRPr="004E7D71">
              <w:t xml:space="preserve">за последние </w:t>
            </w:r>
            <w:r>
              <w:t>три года</w:t>
            </w:r>
            <w:r w:rsidRPr="00D87463">
              <w:t xml:space="preserve"> из участников, допущенных к оценочной стадии.</w:t>
            </w:r>
          </w:p>
          <w:p w14:paraId="2760D044" w14:textId="77777777" w:rsidR="007116C6" w:rsidRPr="0077382C" w:rsidRDefault="007116C6" w:rsidP="00AD6A36">
            <w:pPr>
              <w:ind w:right="126" w:firstLine="0"/>
            </w:pPr>
            <w:r>
              <w:t>К</w:t>
            </w:r>
            <w:proofErr w:type="spellStart"/>
            <w:proofErr w:type="gramStart"/>
            <w:r w:rsidRPr="004E7D71">
              <w:rPr>
                <w:lang w:val="en-US"/>
              </w:rPr>
              <w:t>i</w:t>
            </w:r>
            <w:proofErr w:type="spellEnd"/>
            <w:proofErr w:type="gramEnd"/>
            <w:r>
              <w:t xml:space="preserve"> </w:t>
            </w:r>
            <w:r w:rsidRPr="00954EE5">
              <w:t>–</w:t>
            </w:r>
            <w:r>
              <w:t xml:space="preserve"> количество исполненных договоров </w:t>
            </w:r>
            <w:r w:rsidRPr="004E7D71">
              <w:t xml:space="preserve">за последние </w:t>
            </w:r>
            <w:r>
              <w:t>три года</w:t>
            </w:r>
            <w:r w:rsidRPr="00D87463">
              <w:t xml:space="preserve"> </w:t>
            </w:r>
            <w:r>
              <w:t xml:space="preserve">у участника </w:t>
            </w:r>
            <w:r w:rsidRPr="00D87463">
              <w:t>оценочной стадии</w:t>
            </w:r>
            <w:r>
              <w:t>.</w:t>
            </w:r>
          </w:p>
          <w:p w14:paraId="48228A6F" w14:textId="77777777" w:rsidR="007116C6" w:rsidRDefault="007116C6" w:rsidP="00AD6A36">
            <w:pPr>
              <w:ind w:right="126" w:firstLine="0"/>
              <w:rPr>
                <w:rFonts w:eastAsia="Calibri"/>
                <w:lang w:eastAsia="en-US"/>
              </w:rPr>
            </w:pPr>
            <w:proofErr w:type="spellStart"/>
            <w:r w:rsidRPr="00B57F02">
              <w:t>Б</w:t>
            </w:r>
            <w:proofErr w:type="gramStart"/>
            <w:r w:rsidRPr="00B57F02">
              <w:t>m</w:t>
            </w:r>
            <w:proofErr w:type="spellEnd"/>
            <w:proofErr w:type="gramEnd"/>
            <w:r w:rsidRPr="00B57F02">
              <w:t xml:space="preserve"> – весовое значение балла по критерию</w:t>
            </w:r>
            <w:r>
              <w:t>.</w:t>
            </w:r>
          </w:p>
          <w:p w14:paraId="702593F8" w14:textId="77777777" w:rsidR="007116C6" w:rsidRDefault="007116C6" w:rsidP="00AD6A36">
            <w:pPr>
              <w:ind w:right="126" w:hanging="85"/>
            </w:pPr>
            <w:r>
              <w:lastRenderedPageBreak/>
              <w:t xml:space="preserve">Итоговый балл по пункту 2: </w:t>
            </w:r>
          </w:p>
          <w:p w14:paraId="6CAA9484" w14:textId="77777777" w:rsidR="007116C6" w:rsidRPr="00D87463" w:rsidRDefault="007116C6" w:rsidP="00AD6A36">
            <w:pPr>
              <w:ind w:right="126"/>
            </w:pPr>
            <w:r w:rsidRPr="00954EE5">
              <w:t>Б</w:t>
            </w:r>
            <w:proofErr w:type="spellStart"/>
            <w:proofErr w:type="gramStart"/>
            <w:r w:rsidRPr="004E7D71">
              <w:rPr>
                <w:lang w:val="en-US"/>
              </w:rPr>
              <w:t>i</w:t>
            </w:r>
            <w:proofErr w:type="spellEnd"/>
            <w:proofErr w:type="gramEnd"/>
            <w:r>
              <w:t xml:space="preserve"> = (</w:t>
            </w:r>
            <w:r>
              <w:rPr>
                <w:lang w:val="en-US"/>
              </w:rPr>
              <w:t>Z</w:t>
            </w:r>
            <w:r w:rsidRPr="00D87463">
              <w:t>1</w:t>
            </w:r>
            <w:proofErr w:type="spellStart"/>
            <w:r w:rsidRPr="004E7D71">
              <w:rPr>
                <w:lang w:val="en-US"/>
              </w:rPr>
              <w:t>i</w:t>
            </w:r>
            <w:proofErr w:type="spellEnd"/>
            <w:r>
              <w:t xml:space="preserve"> + Z2</w:t>
            </w:r>
            <w:proofErr w:type="spellStart"/>
            <w:r w:rsidRPr="004E7D71">
              <w:rPr>
                <w:lang w:val="en-US"/>
              </w:rPr>
              <w:t>i</w:t>
            </w:r>
            <w:proofErr w:type="spellEnd"/>
            <w:r>
              <w:t>)</w:t>
            </w:r>
          </w:p>
          <w:p w14:paraId="67107CDE" w14:textId="77777777" w:rsidR="007116C6" w:rsidRPr="004E7D71" w:rsidRDefault="007116C6" w:rsidP="00AD6A36">
            <w:pPr>
              <w:ind w:right="126"/>
              <w:rPr>
                <w:rFonts w:eastAsia="Calibri"/>
                <w:lang w:eastAsia="en-US"/>
              </w:rPr>
            </w:pPr>
          </w:p>
        </w:tc>
      </w:tr>
    </w:tbl>
    <w:p w14:paraId="730A9E74" w14:textId="77777777" w:rsidR="007116C6" w:rsidRDefault="007116C6" w:rsidP="007116C6">
      <w:pPr>
        <w:rPr>
          <w:sz w:val="28"/>
          <w:szCs w:val="28"/>
        </w:rPr>
      </w:pPr>
    </w:p>
    <w:p w14:paraId="796DB90E" w14:textId="77777777" w:rsidR="007116C6" w:rsidRPr="007116C6" w:rsidRDefault="007116C6" w:rsidP="007116C6">
      <w:pPr>
        <w:jc w:val="center"/>
        <w:rPr>
          <w:b/>
          <w:sz w:val="24"/>
          <w:szCs w:val="24"/>
        </w:rPr>
      </w:pPr>
      <w:r w:rsidRPr="007116C6">
        <w:rPr>
          <w:b/>
          <w:sz w:val="24"/>
          <w:szCs w:val="24"/>
        </w:rPr>
        <w:t>1.2 Расчёт рейтинга «надежность контрагента» (</w:t>
      </w:r>
      <w:proofErr w:type="spellStart"/>
      <w:r w:rsidRPr="007116C6">
        <w:rPr>
          <w:b/>
          <w:sz w:val="24"/>
          <w:szCs w:val="24"/>
        </w:rPr>
        <w:t>Ka</w:t>
      </w:r>
      <w:proofErr w:type="spellEnd"/>
      <w:r w:rsidRPr="007116C6">
        <w:rPr>
          <w:b/>
          <w:sz w:val="24"/>
          <w:szCs w:val="24"/>
        </w:rPr>
        <w:t>)</w:t>
      </w:r>
    </w:p>
    <w:p w14:paraId="0B7E503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Заявке </w:t>
      </w:r>
      <w:proofErr w:type="gramStart"/>
      <w:r w:rsidRPr="007116C6">
        <w:rPr>
          <w:bCs w:val="0"/>
          <w:sz w:val="24"/>
          <w:szCs w:val="24"/>
          <w:lang w:eastAsia="ru-RU"/>
        </w:rPr>
        <w:t>участника, не имеющего рекламации по деловой репутации со стороны Заказчика присваивается</w:t>
      </w:r>
      <w:proofErr w:type="gramEnd"/>
      <w:r w:rsidRPr="007116C6">
        <w:rPr>
          <w:bCs w:val="0"/>
          <w:sz w:val="24"/>
          <w:szCs w:val="24"/>
          <w:lang w:eastAsia="ru-RU"/>
        </w:rPr>
        <w:t xml:space="preserve"> </w:t>
      </w:r>
      <w:proofErr w:type="spellStart"/>
      <w:r w:rsidRPr="007116C6">
        <w:rPr>
          <w:bCs w:val="0"/>
          <w:sz w:val="24"/>
          <w:szCs w:val="24"/>
          <w:lang w:eastAsia="ru-RU"/>
        </w:rPr>
        <w:t>Ka</w:t>
      </w:r>
      <w:proofErr w:type="spellEnd"/>
      <w:r w:rsidRPr="007116C6">
        <w:rPr>
          <w:bCs w:val="0"/>
          <w:sz w:val="24"/>
          <w:szCs w:val="24"/>
          <w:lang w:eastAsia="ru-RU"/>
        </w:rPr>
        <w:t>=1;</w:t>
      </w:r>
    </w:p>
    <w:p w14:paraId="07D845B9" w14:textId="77777777" w:rsidR="007116C6" w:rsidRPr="007116C6" w:rsidRDefault="007116C6" w:rsidP="007116C6">
      <w:pPr>
        <w:spacing w:line="240" w:lineRule="atLeast"/>
        <w:ind w:firstLine="709"/>
        <w:contextualSpacing/>
        <w:rPr>
          <w:bCs w:val="0"/>
          <w:sz w:val="24"/>
          <w:szCs w:val="24"/>
          <w:lang w:eastAsia="ru-RU"/>
        </w:rPr>
      </w:pPr>
      <w:r w:rsidRPr="007116C6">
        <w:rPr>
          <w:bCs w:val="0"/>
          <w:sz w:val="24"/>
          <w:szCs w:val="24"/>
          <w:lang w:eastAsia="ru-RU"/>
        </w:rPr>
        <w:t xml:space="preserve">В </w:t>
      </w:r>
      <w:proofErr w:type="gramStart"/>
      <w:r w:rsidRPr="007116C6">
        <w:rPr>
          <w:bCs w:val="0"/>
          <w:sz w:val="24"/>
          <w:szCs w:val="24"/>
          <w:lang w:eastAsia="ru-RU"/>
        </w:rPr>
        <w:t>случае</w:t>
      </w:r>
      <w:proofErr w:type="gramEnd"/>
      <w:r w:rsidRPr="007116C6">
        <w:rPr>
          <w:bCs w:val="0"/>
          <w:sz w:val="24"/>
          <w:szCs w:val="24"/>
          <w:lang w:eastAsia="ru-RU"/>
        </w:rPr>
        <w:t xml:space="preserve"> если участник подавшего Заявку за период не более года на дату окончания приёмки Заявок, имеются рекламации в отношении предоставленных услуг и не устранены выявленные дефекты, то такой Заявке Участника присваивается Ка=0,5.</w:t>
      </w:r>
    </w:p>
    <w:p w14:paraId="0EF76CDD" w14:textId="77777777" w:rsidR="007116C6" w:rsidRPr="007116C6" w:rsidRDefault="007116C6" w:rsidP="007116C6">
      <w:pPr>
        <w:rPr>
          <w:sz w:val="20"/>
          <w:szCs w:val="20"/>
        </w:rPr>
      </w:pPr>
    </w:p>
    <w:p w14:paraId="45182148" w14:textId="77777777" w:rsidR="007116C6" w:rsidRPr="007116C6" w:rsidRDefault="007116C6" w:rsidP="007116C6">
      <w:pPr>
        <w:ind w:firstLine="709"/>
        <w:jc w:val="center"/>
        <w:rPr>
          <w:b/>
          <w:sz w:val="24"/>
          <w:szCs w:val="24"/>
        </w:rPr>
      </w:pPr>
      <w:r w:rsidRPr="007116C6">
        <w:rPr>
          <w:b/>
          <w:sz w:val="24"/>
          <w:szCs w:val="24"/>
        </w:rPr>
        <w:t>1.3 Методика расчета интегральной оценки общей предпочтительности Заявки.</w:t>
      </w:r>
    </w:p>
    <w:p w14:paraId="22041289" w14:textId="77777777" w:rsidR="007116C6" w:rsidRPr="007116C6" w:rsidRDefault="007116C6" w:rsidP="007116C6">
      <w:pPr>
        <w:spacing w:line="240" w:lineRule="atLeast"/>
        <w:ind w:firstLine="709"/>
        <w:contextualSpacing/>
        <w:rPr>
          <w:sz w:val="24"/>
          <w:szCs w:val="24"/>
        </w:rPr>
      </w:pPr>
      <w:r w:rsidRPr="007116C6">
        <w:rPr>
          <w:sz w:val="24"/>
          <w:szCs w:val="24"/>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1147E52B" w14:textId="77777777" w:rsidR="007116C6" w:rsidRPr="002B7042" w:rsidRDefault="007116C6" w:rsidP="007116C6">
      <w:pPr>
        <w:spacing w:line="240" w:lineRule="atLeast"/>
        <w:contextualSpacing/>
        <w:rPr>
          <w:sz w:val="20"/>
          <w:szCs w:val="20"/>
        </w:rPr>
      </w:pPr>
    </w:p>
    <w:p w14:paraId="0E2F5C78" w14:textId="77777777" w:rsidR="007116C6" w:rsidRPr="007116C6" w:rsidRDefault="007116C6" w:rsidP="007116C6">
      <w:pPr>
        <w:spacing w:line="240" w:lineRule="atLeast"/>
        <w:contextualSpacing/>
        <w:jc w:val="center"/>
        <w:rPr>
          <w:sz w:val="24"/>
          <w:szCs w:val="24"/>
        </w:rPr>
      </w:pPr>
      <w:proofErr w:type="spellStart"/>
      <w:r w:rsidRPr="007116C6">
        <w:rPr>
          <w:sz w:val="24"/>
          <w:szCs w:val="24"/>
        </w:rPr>
        <w:t>Ri</w:t>
      </w:r>
      <w:proofErr w:type="spellEnd"/>
      <w:r w:rsidRPr="007116C6">
        <w:rPr>
          <w:sz w:val="24"/>
          <w:szCs w:val="24"/>
        </w:rPr>
        <w:t xml:space="preserve"> = (Б</w:t>
      </w:r>
      <w:proofErr w:type="gramStart"/>
      <w:r w:rsidRPr="007116C6">
        <w:rPr>
          <w:sz w:val="24"/>
          <w:szCs w:val="24"/>
        </w:rPr>
        <w:t>1</w:t>
      </w:r>
      <w:proofErr w:type="gramEnd"/>
      <w:r w:rsidRPr="007116C6">
        <w:rPr>
          <w:sz w:val="24"/>
          <w:szCs w:val="24"/>
        </w:rPr>
        <w:t xml:space="preserve"> + Б2)*</w:t>
      </w:r>
      <w:proofErr w:type="spellStart"/>
      <w:r w:rsidRPr="007116C6">
        <w:rPr>
          <w:sz w:val="24"/>
          <w:szCs w:val="24"/>
        </w:rPr>
        <w:t>Каi</w:t>
      </w:r>
      <w:proofErr w:type="spellEnd"/>
      <w:r w:rsidRPr="007116C6">
        <w:rPr>
          <w:sz w:val="24"/>
          <w:szCs w:val="24"/>
        </w:rPr>
        <w:t>,</w:t>
      </w:r>
    </w:p>
    <w:p w14:paraId="49FB23C3" w14:textId="77777777" w:rsidR="007116C6" w:rsidRPr="007116C6" w:rsidRDefault="007116C6" w:rsidP="007116C6">
      <w:pPr>
        <w:spacing w:line="240" w:lineRule="atLeast"/>
        <w:contextualSpacing/>
        <w:rPr>
          <w:sz w:val="24"/>
          <w:szCs w:val="24"/>
        </w:rPr>
      </w:pPr>
      <w:r w:rsidRPr="007116C6">
        <w:rPr>
          <w:sz w:val="24"/>
          <w:szCs w:val="24"/>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7116C6" w:rsidRPr="007116C6" w14:paraId="09478DD2" w14:textId="77777777" w:rsidTr="00AD6A36">
        <w:tc>
          <w:tcPr>
            <w:tcW w:w="279" w:type="pct"/>
            <w:shd w:val="clear" w:color="auto" w:fill="auto"/>
          </w:tcPr>
          <w:p w14:paraId="4297C436"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34F1353" w14:textId="77777777" w:rsidR="007116C6" w:rsidRPr="007116C6" w:rsidRDefault="007116C6" w:rsidP="00AD6A36">
            <w:pPr>
              <w:rPr>
                <w:sz w:val="24"/>
                <w:szCs w:val="24"/>
              </w:rPr>
            </w:pPr>
            <w:proofErr w:type="spellStart"/>
            <w:r w:rsidRPr="007116C6">
              <w:rPr>
                <w:sz w:val="24"/>
                <w:szCs w:val="24"/>
              </w:rPr>
              <w:t>Ri</w:t>
            </w:r>
            <w:proofErr w:type="spellEnd"/>
          </w:p>
        </w:tc>
        <w:tc>
          <w:tcPr>
            <w:tcW w:w="223" w:type="pct"/>
            <w:shd w:val="clear" w:color="auto" w:fill="auto"/>
          </w:tcPr>
          <w:p w14:paraId="1BA52A7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2A5B3D33" w14:textId="77777777" w:rsidR="007116C6" w:rsidRPr="007116C6" w:rsidRDefault="007116C6" w:rsidP="00AD6A36">
            <w:pPr>
              <w:rPr>
                <w:sz w:val="24"/>
                <w:szCs w:val="24"/>
              </w:rPr>
            </w:pPr>
            <w:r w:rsidRPr="007116C6">
              <w:rPr>
                <w:sz w:val="24"/>
                <w:szCs w:val="24"/>
              </w:rPr>
              <w:t>общий рейтинг предпочтительности  i-ой Заявки,</w:t>
            </w:r>
          </w:p>
        </w:tc>
      </w:tr>
      <w:tr w:rsidR="007116C6" w:rsidRPr="007116C6" w14:paraId="4347D015" w14:textId="77777777" w:rsidTr="00AD6A36">
        <w:tc>
          <w:tcPr>
            <w:tcW w:w="279" w:type="pct"/>
            <w:shd w:val="clear" w:color="auto" w:fill="auto"/>
          </w:tcPr>
          <w:p w14:paraId="19185EEC" w14:textId="77777777" w:rsidR="007116C6" w:rsidRPr="007116C6" w:rsidRDefault="007116C6" w:rsidP="00AD6A36">
            <w:pPr>
              <w:rPr>
                <w:sz w:val="24"/>
                <w:szCs w:val="24"/>
              </w:rPr>
            </w:pPr>
            <w:r w:rsidRPr="007116C6">
              <w:rPr>
                <w:sz w:val="24"/>
                <w:szCs w:val="24"/>
              </w:rPr>
              <w:t>-</w:t>
            </w:r>
          </w:p>
        </w:tc>
        <w:tc>
          <w:tcPr>
            <w:tcW w:w="665" w:type="pct"/>
            <w:shd w:val="clear" w:color="auto" w:fill="auto"/>
          </w:tcPr>
          <w:p w14:paraId="56FE4EF6" w14:textId="77777777" w:rsidR="007116C6" w:rsidRPr="007116C6" w:rsidRDefault="007116C6" w:rsidP="00AD6A36">
            <w:pPr>
              <w:rPr>
                <w:sz w:val="24"/>
                <w:szCs w:val="24"/>
              </w:rPr>
            </w:pPr>
            <w:r w:rsidRPr="007116C6">
              <w:rPr>
                <w:sz w:val="24"/>
                <w:szCs w:val="24"/>
              </w:rPr>
              <w:t>Б</w:t>
            </w:r>
            <w:proofErr w:type="gramStart"/>
            <w:r w:rsidRPr="007116C6">
              <w:rPr>
                <w:sz w:val="24"/>
                <w:szCs w:val="24"/>
              </w:rPr>
              <w:t>1</w:t>
            </w:r>
            <w:proofErr w:type="gramEnd"/>
            <w:r w:rsidRPr="007116C6">
              <w:rPr>
                <w:sz w:val="24"/>
                <w:szCs w:val="24"/>
              </w:rPr>
              <w:t xml:space="preserve"> -  Б2  </w:t>
            </w:r>
          </w:p>
        </w:tc>
        <w:tc>
          <w:tcPr>
            <w:tcW w:w="223" w:type="pct"/>
            <w:shd w:val="clear" w:color="auto" w:fill="auto"/>
          </w:tcPr>
          <w:p w14:paraId="75281B4A"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1EABE39D" w14:textId="77777777" w:rsidR="007116C6" w:rsidRPr="007116C6" w:rsidRDefault="007116C6" w:rsidP="00AD6A36">
            <w:pPr>
              <w:rPr>
                <w:sz w:val="24"/>
                <w:szCs w:val="24"/>
              </w:rPr>
            </w:pPr>
            <w:r w:rsidRPr="007116C6">
              <w:rPr>
                <w:sz w:val="24"/>
                <w:szCs w:val="24"/>
              </w:rPr>
              <w:t xml:space="preserve">балльные оценки Заявок по критериям </w:t>
            </w:r>
          </w:p>
        </w:tc>
      </w:tr>
      <w:tr w:rsidR="007116C6" w:rsidRPr="007116C6" w14:paraId="1A1C211D" w14:textId="77777777" w:rsidTr="00AD6A36">
        <w:tc>
          <w:tcPr>
            <w:tcW w:w="279" w:type="pct"/>
            <w:shd w:val="clear" w:color="auto" w:fill="auto"/>
          </w:tcPr>
          <w:p w14:paraId="35068B7F" w14:textId="77777777" w:rsidR="007116C6" w:rsidRPr="007116C6" w:rsidRDefault="007116C6" w:rsidP="00AD6A36">
            <w:pPr>
              <w:rPr>
                <w:sz w:val="24"/>
                <w:szCs w:val="24"/>
              </w:rPr>
            </w:pPr>
          </w:p>
        </w:tc>
        <w:tc>
          <w:tcPr>
            <w:tcW w:w="665" w:type="pct"/>
            <w:shd w:val="clear" w:color="auto" w:fill="auto"/>
          </w:tcPr>
          <w:p w14:paraId="5722671E" w14:textId="77777777" w:rsidR="007116C6" w:rsidRPr="007116C6" w:rsidRDefault="007116C6" w:rsidP="00AD6A36">
            <w:pPr>
              <w:rPr>
                <w:sz w:val="24"/>
                <w:szCs w:val="24"/>
              </w:rPr>
            </w:pPr>
            <w:r w:rsidRPr="007116C6">
              <w:rPr>
                <w:sz w:val="24"/>
                <w:szCs w:val="24"/>
              </w:rPr>
              <w:t>Ка</w:t>
            </w:r>
          </w:p>
        </w:tc>
        <w:tc>
          <w:tcPr>
            <w:tcW w:w="223" w:type="pct"/>
            <w:shd w:val="clear" w:color="auto" w:fill="auto"/>
          </w:tcPr>
          <w:p w14:paraId="5DDADDE3" w14:textId="77777777" w:rsidR="007116C6" w:rsidRPr="007116C6" w:rsidRDefault="007116C6" w:rsidP="00AD6A36">
            <w:pPr>
              <w:rPr>
                <w:sz w:val="24"/>
                <w:szCs w:val="24"/>
              </w:rPr>
            </w:pPr>
            <w:r w:rsidRPr="007116C6">
              <w:rPr>
                <w:sz w:val="24"/>
                <w:szCs w:val="24"/>
              </w:rPr>
              <w:t>-</w:t>
            </w:r>
          </w:p>
        </w:tc>
        <w:tc>
          <w:tcPr>
            <w:tcW w:w="3833" w:type="pct"/>
            <w:shd w:val="clear" w:color="auto" w:fill="auto"/>
          </w:tcPr>
          <w:p w14:paraId="307F2E33" w14:textId="77777777" w:rsidR="007116C6" w:rsidRPr="007116C6" w:rsidRDefault="007116C6" w:rsidP="00AD6A36">
            <w:pPr>
              <w:rPr>
                <w:sz w:val="24"/>
                <w:szCs w:val="24"/>
              </w:rPr>
            </w:pPr>
            <w:r w:rsidRPr="007116C6">
              <w:rPr>
                <w:sz w:val="24"/>
                <w:szCs w:val="24"/>
              </w:rPr>
              <w:t>Коэффициент надежности контрагента</w:t>
            </w:r>
          </w:p>
        </w:tc>
      </w:tr>
    </w:tbl>
    <w:p w14:paraId="442F0D0F" w14:textId="77777777" w:rsidR="007116C6" w:rsidRPr="007116C6" w:rsidRDefault="007116C6" w:rsidP="007116C6">
      <w:pPr>
        <w:rPr>
          <w:sz w:val="24"/>
          <w:szCs w:val="24"/>
        </w:rPr>
      </w:pPr>
    </w:p>
    <w:p w14:paraId="5C14C2C7" w14:textId="77777777" w:rsidR="007116C6" w:rsidRPr="007116C6" w:rsidRDefault="007116C6" w:rsidP="007116C6">
      <w:pPr>
        <w:spacing w:line="240" w:lineRule="atLeast"/>
        <w:contextualSpacing/>
        <w:rPr>
          <w:sz w:val="24"/>
          <w:szCs w:val="24"/>
        </w:rPr>
      </w:pPr>
      <w:r w:rsidRPr="007116C6">
        <w:rPr>
          <w:sz w:val="24"/>
          <w:szCs w:val="24"/>
        </w:rPr>
        <w:t xml:space="preserve">Наивысшее место в итоговой </w:t>
      </w:r>
      <w:proofErr w:type="spellStart"/>
      <w:r w:rsidRPr="007116C6">
        <w:rPr>
          <w:sz w:val="24"/>
          <w:szCs w:val="24"/>
        </w:rPr>
        <w:t>ранжировке</w:t>
      </w:r>
      <w:proofErr w:type="spellEnd"/>
      <w:r w:rsidRPr="007116C6">
        <w:rPr>
          <w:sz w:val="24"/>
          <w:szCs w:val="24"/>
        </w:rPr>
        <w:t xml:space="preserve"> с учетом весовых коэффициентов значимости получает Заявка, имеющая максимальную оценку.</w:t>
      </w:r>
    </w:p>
    <w:p w14:paraId="1F0F14DC"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7116C6" w:rsidRDefault="007A1F3E" w:rsidP="00EC58E1">
      <w:pPr>
        <w:pStyle w:val="4-"/>
        <w:numPr>
          <w:ilvl w:val="3"/>
          <w:numId w:val="44"/>
        </w:numPr>
        <w:tabs>
          <w:tab w:val="left" w:pos="1418"/>
        </w:tabs>
        <w:spacing w:line="276" w:lineRule="auto"/>
        <w:ind w:left="0" w:firstLine="709"/>
        <w:rPr>
          <w:szCs w:val="24"/>
        </w:rPr>
      </w:pPr>
      <w:r w:rsidRPr="007116C6">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7116C6" w:rsidRDefault="007A1F3E" w:rsidP="00EC58E1">
      <w:pPr>
        <w:pStyle w:val="2-"/>
        <w:numPr>
          <w:ilvl w:val="1"/>
          <w:numId w:val="44"/>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7116C6">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7116C6">
        <w:rPr>
          <w:szCs w:val="24"/>
        </w:rPr>
        <w:t xml:space="preserve"> </w:t>
      </w:r>
    </w:p>
    <w:bookmarkEnd w:id="209"/>
    <w:p w14:paraId="40CE2F0C"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proofErr w:type="gramStart"/>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w:t>
      </w:r>
      <w:proofErr w:type="gramEnd"/>
      <w:r w:rsidRPr="00C22442">
        <w:rPr>
          <w:szCs w:val="24"/>
        </w:rPr>
        <w:t xml:space="preserve">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EC58E1">
      <w:pPr>
        <w:pStyle w:val="3-"/>
        <w:numPr>
          <w:ilvl w:val="2"/>
          <w:numId w:val="44"/>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EC58E1">
      <w:pPr>
        <w:pStyle w:val="3-"/>
        <w:numPr>
          <w:ilvl w:val="2"/>
          <w:numId w:val="44"/>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 xml:space="preserve">переговоры могут быть </w:t>
      </w:r>
      <w:proofErr w:type="gramStart"/>
      <w:r w:rsidR="007A1F3E" w:rsidRPr="00C22442">
        <w:rPr>
          <w:szCs w:val="24"/>
        </w:rPr>
        <w:t>проведены</w:t>
      </w:r>
      <w:proofErr w:type="gramEnd"/>
      <w:r w:rsidR="007A1F3E" w:rsidRPr="00C22442">
        <w:rPr>
          <w:szCs w:val="24"/>
        </w:rPr>
        <w:t xml:space="preserve">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lastRenderedPageBreak/>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Участник закупки вправе отказаться от участия в переговорах или не подавать окончательное предложение. В </w:t>
      </w:r>
      <w:proofErr w:type="gramStart"/>
      <w:r w:rsidRPr="00C22442">
        <w:rPr>
          <w:szCs w:val="24"/>
        </w:rPr>
        <w:t>этом</w:t>
      </w:r>
      <w:proofErr w:type="gramEnd"/>
      <w:r w:rsidRPr="00C22442">
        <w:rPr>
          <w:szCs w:val="24"/>
        </w:rPr>
        <w:t xml:space="preserve"> случае его заявка остается действующей на первоначальных условиях.</w:t>
      </w:r>
    </w:p>
    <w:p w14:paraId="2067019E"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EC58E1">
      <w:pPr>
        <w:pStyle w:val="2-"/>
        <w:numPr>
          <w:ilvl w:val="1"/>
          <w:numId w:val="44"/>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w:t>
      </w:r>
      <w:proofErr w:type="gramStart"/>
      <w:r w:rsidRPr="00C22442">
        <w:rPr>
          <w:b/>
          <w:i/>
          <w:szCs w:val="24"/>
        </w:rPr>
        <w:t>случае</w:t>
      </w:r>
      <w:proofErr w:type="gramEnd"/>
      <w:r w:rsidRPr="00C22442">
        <w:rPr>
          <w:b/>
          <w:i/>
          <w:szCs w:val="24"/>
        </w:rPr>
        <w:t xml:space="preserve">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EC58E1">
      <w:pPr>
        <w:pStyle w:val="3-"/>
        <w:numPr>
          <w:ilvl w:val="2"/>
          <w:numId w:val="44"/>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EC58E1">
      <w:pPr>
        <w:pStyle w:val="3-"/>
        <w:numPr>
          <w:ilvl w:val="2"/>
          <w:numId w:val="44"/>
        </w:numPr>
        <w:tabs>
          <w:tab w:val="left" w:pos="1418"/>
        </w:tabs>
        <w:spacing w:before="0" w:after="0" w:line="276" w:lineRule="auto"/>
        <w:ind w:left="0" w:firstLine="709"/>
        <w:rPr>
          <w:szCs w:val="24"/>
        </w:rPr>
      </w:pPr>
      <w:r w:rsidRPr="00C22442">
        <w:rPr>
          <w:szCs w:val="24"/>
        </w:rPr>
        <w:t xml:space="preserve">В </w:t>
      </w:r>
      <w:proofErr w:type="gramStart"/>
      <w:r w:rsidRPr="00C22442">
        <w:rPr>
          <w:szCs w:val="24"/>
        </w:rPr>
        <w:t>случае</w:t>
      </w:r>
      <w:proofErr w:type="gramEnd"/>
      <w:r w:rsidRPr="00C22442">
        <w:rPr>
          <w:szCs w:val="24"/>
        </w:rPr>
        <w:t xml:space="preserve">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FE34500" w:rsidR="001B0985" w:rsidRPr="00955C48" w:rsidRDefault="001B0985" w:rsidP="00EC58E1">
      <w:pPr>
        <w:pStyle w:val="3-"/>
        <w:widowControl w:val="0"/>
        <w:numPr>
          <w:ilvl w:val="2"/>
          <w:numId w:val="44"/>
        </w:numPr>
        <w:ind w:left="0" w:firstLine="709"/>
        <w:rPr>
          <w:szCs w:val="24"/>
        </w:rPr>
      </w:pPr>
      <w:r w:rsidRPr="00D7697D">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w:t>
      </w:r>
      <w:r w:rsidRPr="00D7697D">
        <w:rPr>
          <w:szCs w:val="24"/>
        </w:rPr>
        <w:lastRenderedPageBreak/>
        <w:t>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заключении договора, условия оплаты в договоре предусмотреть в соответствии с требованиями п. 14.3. </w:t>
      </w:r>
      <w:proofErr w:type="gramStart"/>
      <w:r w:rsidRPr="00D7697D">
        <w:rPr>
          <w:szCs w:val="24"/>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w:t>
      </w:r>
      <w:r w:rsidRPr="00AD6A36">
        <w:rPr>
          <w:szCs w:val="24"/>
        </w:rPr>
        <w:t>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AD6A36">
        <w:rPr>
          <w:szCs w:val="24"/>
        </w:rPr>
        <w:t>-</w:t>
      </w:r>
      <w:r w:rsidR="003234A0" w:rsidRPr="00AD6A36">
        <w:rPr>
          <w:bCs/>
          <w:sz w:val="22"/>
          <w:szCs w:val="24"/>
          <w:lang w:eastAsia="ar-SA"/>
        </w:rPr>
        <w:t xml:space="preserve"> </w:t>
      </w:r>
      <w:r w:rsidR="003234A0" w:rsidRPr="00AD6A36">
        <w:rPr>
          <w:bCs/>
          <w:szCs w:val="24"/>
        </w:rPr>
        <w:t>не более 30 календарных дней</w:t>
      </w:r>
      <w:proofErr w:type="gramEnd"/>
      <w:r w:rsidR="003234A0" w:rsidRPr="00AD6A36">
        <w:rPr>
          <w:bCs/>
          <w:szCs w:val="24"/>
        </w:rPr>
        <w:t xml:space="preserve"> со дня подписания заказчиком документа о приеме товара</w:t>
      </w:r>
      <w:r w:rsidR="00AD6A36">
        <w:rPr>
          <w:bCs/>
          <w:szCs w:val="24"/>
        </w:rPr>
        <w:t xml:space="preserve"> </w:t>
      </w:r>
      <w:r w:rsidR="003234A0" w:rsidRPr="00AD6A36">
        <w:rPr>
          <w:bCs/>
          <w:szCs w:val="24"/>
        </w:rPr>
        <w:t>(выполнении работы, оказания услуги) по договору</w:t>
      </w:r>
      <w:r w:rsidR="00AD6A36">
        <w:rPr>
          <w:bCs/>
          <w:szCs w:val="24"/>
        </w:rPr>
        <w:t xml:space="preserve"> (</w:t>
      </w:r>
      <w:r w:rsidR="003234A0" w:rsidRPr="00AD6A36">
        <w:rPr>
          <w:bCs/>
          <w:szCs w:val="24"/>
        </w:rPr>
        <w:t>отдельному этапу договора)</w:t>
      </w:r>
      <w:r w:rsidR="00955C48" w:rsidRPr="00AD6A36">
        <w:rPr>
          <w:bCs/>
          <w:szCs w:val="24"/>
        </w:rPr>
        <w:t>.</w:t>
      </w:r>
    </w:p>
    <w:p w14:paraId="688AC212" w14:textId="481CE618" w:rsidR="00955C48" w:rsidRPr="00955C48" w:rsidRDefault="00955C48" w:rsidP="00EC58E1">
      <w:pPr>
        <w:pStyle w:val="3-"/>
        <w:numPr>
          <w:ilvl w:val="2"/>
          <w:numId w:val="44"/>
        </w:numPr>
        <w:ind w:left="0" w:firstLine="566"/>
        <w:rPr>
          <w:szCs w:val="24"/>
        </w:rPr>
      </w:pPr>
      <w:r w:rsidRPr="00955C48">
        <w:rPr>
          <w:szCs w:val="24"/>
        </w:rPr>
        <w:t xml:space="preserve">В </w:t>
      </w:r>
      <w:proofErr w:type="gramStart"/>
      <w:r w:rsidRPr="00955C48">
        <w:rPr>
          <w:szCs w:val="24"/>
        </w:rPr>
        <w:t>случае</w:t>
      </w:r>
      <w:proofErr w:type="gramEnd"/>
      <w:r w:rsidR="00AD6A36">
        <w:rPr>
          <w:szCs w:val="24"/>
        </w:rPr>
        <w:t>,</w:t>
      </w:r>
      <w:r w:rsidRPr="00955C48">
        <w:rPr>
          <w:szCs w:val="24"/>
        </w:rPr>
        <w:t xml:space="preserve"> если Победитель закупочной процедуры является участник</w:t>
      </w:r>
      <w:r w:rsidR="00AD6A36">
        <w:rPr>
          <w:szCs w:val="24"/>
        </w:rPr>
        <w:t>ом Программы партнерства между П</w:t>
      </w:r>
      <w:r w:rsidRPr="00955C48">
        <w:rPr>
          <w:szCs w:val="24"/>
        </w:rPr>
        <w:t>АО «МРСК Юга» и субъектами малого и среднего предпринимательства, то исполнение договора возможно без предоставления обеспечения по договору.</w:t>
      </w:r>
    </w:p>
    <w:p w14:paraId="50F7079A" w14:textId="795FA0E0" w:rsidR="001B0985" w:rsidRPr="00AD6A36" w:rsidRDefault="001B0985" w:rsidP="00AD6A36">
      <w:pPr>
        <w:pStyle w:val="3-"/>
        <w:widowControl w:val="0"/>
        <w:numPr>
          <w:ilvl w:val="2"/>
          <w:numId w:val="44"/>
        </w:numPr>
        <w:ind w:left="0" w:firstLine="709"/>
        <w:rPr>
          <w:szCs w:val="24"/>
        </w:rPr>
      </w:pPr>
      <w:r w:rsidRPr="00AD6A36">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7ECF4034" w:rsidR="00D77B28" w:rsidRPr="00AD6A36" w:rsidRDefault="00D77B28" w:rsidP="00AD6A36">
      <w:pPr>
        <w:pStyle w:val="3-"/>
        <w:numPr>
          <w:ilvl w:val="2"/>
          <w:numId w:val="52"/>
        </w:numPr>
        <w:tabs>
          <w:tab w:val="left" w:pos="1418"/>
        </w:tabs>
        <w:spacing w:before="0" w:after="0" w:line="276" w:lineRule="auto"/>
        <w:ind w:left="0" w:firstLine="709"/>
        <w:rPr>
          <w:szCs w:val="24"/>
        </w:rPr>
      </w:pPr>
      <w:r w:rsidRPr="00AD6A36">
        <w:t xml:space="preserve">Предполагается, что подведение итогов закупки будет осуществлено по адресу фактического нахождения Организатора закупки в срок до </w:t>
      </w:r>
      <w:r w:rsidR="009F37AD" w:rsidRPr="009F37AD">
        <w:rPr>
          <w:b/>
        </w:rPr>
        <w:t>13</w:t>
      </w:r>
      <w:r w:rsidR="00CC5BE1" w:rsidRPr="00AD6A36">
        <w:rPr>
          <w:b/>
        </w:rPr>
        <w:t xml:space="preserve"> </w:t>
      </w:r>
      <w:r w:rsidR="00AD6A36">
        <w:rPr>
          <w:b/>
        </w:rPr>
        <w:t>ноября</w:t>
      </w:r>
      <w:r w:rsidRPr="00AD6A36">
        <w:rPr>
          <w:b/>
        </w:rPr>
        <w:t xml:space="preserve"> 201</w:t>
      </w:r>
      <w:r w:rsidR="0003059D" w:rsidRPr="00AD6A36">
        <w:rPr>
          <w:b/>
        </w:rPr>
        <w:t>8</w:t>
      </w:r>
      <w:r w:rsidRPr="00AD6A36">
        <w:rPr>
          <w:b/>
        </w:rPr>
        <w:t xml:space="preserve"> г. 1</w:t>
      </w:r>
      <w:r w:rsidR="009F37AD">
        <w:rPr>
          <w:b/>
        </w:rPr>
        <w:t>6</w:t>
      </w:r>
      <w:r w:rsidRPr="00AD6A36">
        <w:rPr>
          <w:b/>
        </w:rPr>
        <w:t>:00</w:t>
      </w:r>
      <w:r w:rsidRPr="00AD6A36">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EC58E1">
      <w:pPr>
        <w:pStyle w:val="2-"/>
        <w:numPr>
          <w:ilvl w:val="1"/>
          <w:numId w:val="44"/>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EC58E1">
      <w:pPr>
        <w:pStyle w:val="6-"/>
        <w:numPr>
          <w:ilvl w:val="5"/>
          <w:numId w:val="44"/>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EC58E1">
      <w:pPr>
        <w:pStyle w:val="3-"/>
        <w:numPr>
          <w:ilvl w:val="2"/>
          <w:numId w:val="44"/>
        </w:numPr>
        <w:tabs>
          <w:tab w:val="left" w:pos="1418"/>
        </w:tabs>
        <w:spacing w:before="0" w:after="0" w:line="276" w:lineRule="auto"/>
        <w:ind w:left="0" w:firstLine="709"/>
        <w:rPr>
          <w:szCs w:val="24"/>
        </w:rPr>
      </w:pPr>
      <w:bookmarkStart w:id="234" w:name="_Ref311220495"/>
      <w:r w:rsidRPr="00C22442">
        <w:rPr>
          <w:szCs w:val="24"/>
        </w:rPr>
        <w:t xml:space="preserve">В </w:t>
      </w:r>
      <w:proofErr w:type="gramStart"/>
      <w:r w:rsidRPr="00C22442">
        <w:rPr>
          <w:szCs w:val="24"/>
        </w:rPr>
        <w:t>случае</w:t>
      </w:r>
      <w:proofErr w:type="gramEnd"/>
      <w:r w:rsidRPr="00C22442">
        <w:rPr>
          <w:szCs w:val="24"/>
        </w:rPr>
        <w:t>, если при проведении запроса предложений:</w:t>
      </w:r>
      <w:bookmarkEnd w:id="234"/>
    </w:p>
    <w:p w14:paraId="2CA46461" w14:textId="77777777" w:rsidR="007A1F3E" w:rsidRPr="00C22442" w:rsidRDefault="007A1F3E" w:rsidP="00EC58E1">
      <w:pPr>
        <w:pStyle w:val="6-"/>
        <w:numPr>
          <w:ilvl w:val="5"/>
          <w:numId w:val="44"/>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EC58E1">
      <w:pPr>
        <w:pStyle w:val="2-"/>
        <w:numPr>
          <w:ilvl w:val="1"/>
          <w:numId w:val="44"/>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proofErr w:type="gramStart"/>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EC58E1">
      <w:pPr>
        <w:pStyle w:val="3-"/>
        <w:numPr>
          <w:ilvl w:val="2"/>
          <w:numId w:val="44"/>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EC58E1">
      <w:pPr>
        <w:pStyle w:val="3-"/>
        <w:numPr>
          <w:ilvl w:val="2"/>
          <w:numId w:val="44"/>
        </w:numPr>
        <w:tabs>
          <w:tab w:val="left" w:pos="1418"/>
        </w:tabs>
        <w:spacing w:before="0" w:after="0" w:line="276" w:lineRule="auto"/>
        <w:ind w:left="0" w:firstLine="709"/>
        <w:rPr>
          <w:bCs/>
          <w:szCs w:val="24"/>
        </w:rPr>
      </w:pPr>
      <w:bookmarkStart w:id="241" w:name="_Ref429414778"/>
      <w:proofErr w:type="gramStart"/>
      <w:r w:rsidRPr="003D2EEB">
        <w:rPr>
          <w:bCs/>
          <w:szCs w:val="24"/>
        </w:rPr>
        <w:lastRenderedPageBreak/>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EC58E1">
      <w:pPr>
        <w:pStyle w:val="3-"/>
        <w:numPr>
          <w:ilvl w:val="2"/>
          <w:numId w:val="44"/>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EC58E1">
      <w:pPr>
        <w:pStyle w:val="6-"/>
        <w:numPr>
          <w:ilvl w:val="5"/>
          <w:numId w:val="44"/>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EC58E1">
      <w:pPr>
        <w:pStyle w:val="3-"/>
        <w:numPr>
          <w:ilvl w:val="2"/>
          <w:numId w:val="44"/>
        </w:numPr>
        <w:tabs>
          <w:tab w:val="left" w:pos="1418"/>
        </w:tabs>
        <w:spacing w:before="0" w:after="0" w:line="276" w:lineRule="auto"/>
        <w:ind w:left="0" w:firstLine="709"/>
        <w:rPr>
          <w:szCs w:val="24"/>
        </w:rPr>
      </w:pPr>
      <w:r w:rsidRPr="003B714B">
        <w:rPr>
          <w:szCs w:val="24"/>
        </w:rPr>
        <w:t xml:space="preserve">В </w:t>
      </w:r>
      <w:proofErr w:type="gramStart"/>
      <w:r w:rsidRPr="003B714B">
        <w:rPr>
          <w:szCs w:val="24"/>
        </w:rPr>
        <w:t>случае</w:t>
      </w:r>
      <w:proofErr w:type="gramEnd"/>
      <w:r w:rsidRPr="003B714B">
        <w:rPr>
          <w:szCs w:val="24"/>
        </w:rPr>
        <w:t xml:space="preserve">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EC58E1">
      <w:pPr>
        <w:pStyle w:val="2-"/>
        <w:numPr>
          <w:ilvl w:val="1"/>
          <w:numId w:val="44"/>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EC58E1">
      <w:pPr>
        <w:pStyle w:val="3-"/>
        <w:numPr>
          <w:ilvl w:val="2"/>
          <w:numId w:val="44"/>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EC58E1">
      <w:pPr>
        <w:pStyle w:val="6-"/>
        <w:numPr>
          <w:ilvl w:val="5"/>
          <w:numId w:val="44"/>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EC58E1">
      <w:pPr>
        <w:pStyle w:val="6-"/>
        <w:numPr>
          <w:ilvl w:val="5"/>
          <w:numId w:val="44"/>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все заявки.</w:t>
      </w:r>
    </w:p>
    <w:p w14:paraId="1DB44520" w14:textId="77777777" w:rsidR="00DD014F" w:rsidRPr="002436AB" w:rsidRDefault="00DD014F" w:rsidP="00390D6B">
      <w:pPr>
        <w:tabs>
          <w:tab w:val="left" w:pos="1080"/>
        </w:tabs>
        <w:spacing w:line="240" w:lineRule="auto"/>
        <w:ind w:firstLine="540"/>
      </w:pPr>
      <w:r w:rsidRPr="002436AB">
        <w:lastRenderedPageBreak/>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proofErr w:type="gramStart"/>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roofErr w:type="gramEnd"/>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lastRenderedPageBreak/>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Письмо следует оформить на официальном бланке Участника закупки, если он является юридическим лицом. В </w:t>
      </w:r>
      <w:proofErr w:type="gramStart"/>
      <w:r w:rsidRPr="002436AB">
        <w:rPr>
          <w:sz w:val="20"/>
          <w:szCs w:val="20"/>
        </w:rPr>
        <w:t>случае</w:t>
      </w:r>
      <w:proofErr w:type="gramEnd"/>
      <w:r w:rsidRPr="002436AB">
        <w:rPr>
          <w:sz w:val="20"/>
          <w:szCs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случае</w:t>
      </w:r>
      <w:proofErr w:type="gramEnd"/>
      <w:r w:rsidRPr="002436AB">
        <w:rPr>
          <w:sz w:val="20"/>
          <w:szCs w:val="20"/>
        </w:rPr>
        <w:t xml:space="preserve">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w:t>
      </w:r>
      <w:proofErr w:type="gramStart"/>
      <w:r w:rsidRPr="002436AB">
        <w:rPr>
          <w:sz w:val="20"/>
          <w:szCs w:val="20"/>
        </w:rPr>
        <w:t>тексте</w:t>
      </w:r>
      <w:proofErr w:type="gramEnd"/>
      <w:r w:rsidRPr="002436AB">
        <w:rPr>
          <w:sz w:val="20"/>
          <w:szCs w:val="20"/>
        </w:rPr>
        <w:t xml:space="preserve">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EC58E1">
      <w:pPr>
        <w:pStyle w:val="3a"/>
        <w:numPr>
          <w:ilvl w:val="0"/>
          <w:numId w:val="46"/>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07264939" w14:textId="77777777" w:rsidR="00664952" w:rsidRPr="004D0F20" w:rsidRDefault="00664952" w:rsidP="00664952">
      <w:pPr>
        <w:spacing w:line="240" w:lineRule="auto"/>
        <w:jc w:val="right"/>
        <w:rPr>
          <w:bCs w:val="0"/>
          <w:snapToGrid w:val="0"/>
        </w:rPr>
      </w:pPr>
      <w:bookmarkStart w:id="270" w:name="_Протокол_разногласий_к"/>
      <w:bookmarkEnd w:id="258"/>
      <w:bookmarkEnd w:id="270"/>
      <w:r w:rsidRPr="004D0F20">
        <w:rPr>
          <w:bCs w:val="0"/>
          <w:snapToGrid w:val="0"/>
        </w:rPr>
        <w:t>Приложение № ___ к заявке на участие</w:t>
      </w:r>
    </w:p>
    <w:p w14:paraId="62D3BE89" w14:textId="77777777" w:rsidR="00664952" w:rsidRPr="004D0F20" w:rsidRDefault="00664952" w:rsidP="00664952">
      <w:pPr>
        <w:spacing w:line="240" w:lineRule="auto"/>
        <w:jc w:val="right"/>
        <w:rPr>
          <w:bCs w:val="0"/>
          <w:snapToGrid w:val="0"/>
        </w:rPr>
      </w:pPr>
      <w:r w:rsidRPr="004D0F20">
        <w:rPr>
          <w:bCs w:val="0"/>
          <w:snapToGrid w:val="0"/>
        </w:rPr>
        <w:t>от «____»_____________ </w:t>
      </w:r>
      <w:proofErr w:type="gramStart"/>
      <w:r w:rsidRPr="004D0F20">
        <w:rPr>
          <w:bCs w:val="0"/>
          <w:snapToGrid w:val="0"/>
        </w:rPr>
        <w:t>г</w:t>
      </w:r>
      <w:proofErr w:type="gramEnd"/>
      <w:r w:rsidRPr="004D0F20">
        <w:rPr>
          <w:bCs w:val="0"/>
          <w:snapToGrid w:val="0"/>
        </w:rPr>
        <w:t>. №__________</w:t>
      </w:r>
    </w:p>
    <w:p w14:paraId="70417BC3" w14:textId="77777777" w:rsidR="00664952" w:rsidRPr="004D0F20" w:rsidRDefault="00664952" w:rsidP="00664952">
      <w:pPr>
        <w:tabs>
          <w:tab w:val="left" w:pos="1080"/>
        </w:tabs>
        <w:spacing w:line="240" w:lineRule="auto"/>
        <w:ind w:firstLine="540"/>
        <w:jc w:val="right"/>
      </w:pPr>
    </w:p>
    <w:p w14:paraId="1B35DA8F" w14:textId="77777777" w:rsidR="00664952" w:rsidRPr="004D0F20" w:rsidRDefault="00664952" w:rsidP="00664952">
      <w:pPr>
        <w:tabs>
          <w:tab w:val="left" w:pos="1080"/>
        </w:tabs>
        <w:spacing w:line="240" w:lineRule="auto"/>
        <w:ind w:firstLine="540"/>
        <w:jc w:val="right"/>
      </w:pPr>
    </w:p>
    <w:p w14:paraId="7C0E5705" w14:textId="77777777" w:rsidR="00664952" w:rsidRPr="004D0F20" w:rsidRDefault="00664952" w:rsidP="00664952">
      <w:pPr>
        <w:keepNext/>
        <w:tabs>
          <w:tab w:val="num" w:pos="1134"/>
        </w:tabs>
        <w:spacing w:line="240" w:lineRule="auto"/>
        <w:jc w:val="center"/>
        <w:outlineLvl w:val="1"/>
        <w:rPr>
          <w:b/>
        </w:rPr>
      </w:pPr>
      <w:bookmarkStart w:id="271" w:name="_Анкета_Участника_конкурса"/>
      <w:bookmarkStart w:id="272" w:name="_Toc298234715"/>
      <w:bookmarkStart w:id="273" w:name="_Toc255987077"/>
      <w:bookmarkStart w:id="274" w:name="_Toc307936269"/>
      <w:bookmarkEnd w:id="271"/>
      <w:r w:rsidRPr="004D0F20">
        <w:rPr>
          <w:b/>
        </w:rPr>
        <w:t xml:space="preserve">Анкета Участника закупки </w:t>
      </w:r>
      <w:bookmarkEnd w:id="272"/>
      <w:bookmarkEnd w:id="273"/>
      <w:bookmarkEnd w:id="274"/>
    </w:p>
    <w:p w14:paraId="4D2D4810" w14:textId="77777777" w:rsidR="00664952" w:rsidRPr="004D0F20" w:rsidRDefault="00664952" w:rsidP="00664952">
      <w:pPr>
        <w:tabs>
          <w:tab w:val="left" w:pos="1080"/>
        </w:tabs>
        <w:spacing w:line="240" w:lineRule="auto"/>
        <w:ind w:firstLine="540"/>
        <w:rPr>
          <w:b/>
        </w:rPr>
      </w:pPr>
      <w:bookmarkStart w:id="275" w:name="_Toc247081589"/>
      <w:r w:rsidRPr="004D0F20">
        <w:rPr>
          <w:b/>
        </w:rPr>
        <w:t xml:space="preserve">Способ и наименование закупки _______________________________________ </w:t>
      </w:r>
    </w:p>
    <w:p w14:paraId="5D32615B" w14:textId="77777777" w:rsidR="00664952" w:rsidRPr="004D0F20" w:rsidRDefault="00664952" w:rsidP="00664952">
      <w:pPr>
        <w:tabs>
          <w:tab w:val="left" w:pos="1080"/>
        </w:tabs>
        <w:spacing w:line="240" w:lineRule="auto"/>
        <w:ind w:firstLine="540"/>
        <w:rPr>
          <w:b/>
        </w:rPr>
      </w:pPr>
      <w:r w:rsidRPr="004D0F20">
        <w:rPr>
          <w:b/>
        </w:rPr>
        <w:t>Лот ___</w:t>
      </w:r>
    </w:p>
    <w:p w14:paraId="70CDCE33" w14:textId="77777777" w:rsidR="00664952" w:rsidRPr="004D0F20" w:rsidRDefault="00664952" w:rsidP="00664952">
      <w:pPr>
        <w:tabs>
          <w:tab w:val="left" w:pos="1080"/>
        </w:tabs>
        <w:spacing w:line="240" w:lineRule="auto"/>
        <w:ind w:firstLine="540"/>
        <w:rPr>
          <w:b/>
        </w:rPr>
      </w:pPr>
      <w:r w:rsidRPr="004D0F20">
        <w:rPr>
          <w:b/>
        </w:rPr>
        <w:t xml:space="preserve">Участник закупки: ________________________________ </w:t>
      </w:r>
    </w:p>
    <w:bookmarkEnd w:id="275"/>
    <w:p w14:paraId="226C7B2E" w14:textId="77777777" w:rsidR="00664952" w:rsidRPr="004D0F20" w:rsidRDefault="00664952" w:rsidP="00664952">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664952" w:rsidRPr="004D0F20" w14:paraId="48371AC8" w14:textId="77777777" w:rsidTr="00493A82">
        <w:trPr>
          <w:cantSplit/>
          <w:trHeight w:val="240"/>
        </w:trPr>
        <w:tc>
          <w:tcPr>
            <w:tcW w:w="418" w:type="pct"/>
            <w:vAlign w:val="center"/>
          </w:tcPr>
          <w:p w14:paraId="36BE68E8" w14:textId="77777777" w:rsidR="00664952" w:rsidRPr="004D0F20" w:rsidRDefault="00664952" w:rsidP="00493A82">
            <w:pPr>
              <w:tabs>
                <w:tab w:val="left" w:pos="1080"/>
              </w:tabs>
              <w:spacing w:line="240" w:lineRule="auto"/>
              <w:ind w:firstLine="33"/>
              <w:rPr>
                <w:sz w:val="20"/>
                <w:szCs w:val="20"/>
              </w:rPr>
            </w:pPr>
            <w:r w:rsidRPr="004D0F20">
              <w:rPr>
                <w:sz w:val="20"/>
                <w:szCs w:val="20"/>
              </w:rPr>
              <w:t>№</w:t>
            </w:r>
          </w:p>
        </w:tc>
        <w:tc>
          <w:tcPr>
            <w:tcW w:w="2771" w:type="pct"/>
            <w:vAlign w:val="center"/>
          </w:tcPr>
          <w:p w14:paraId="41CB53EA" w14:textId="77777777" w:rsidR="00664952" w:rsidRPr="004D0F20" w:rsidRDefault="00664952" w:rsidP="00493A82">
            <w:pPr>
              <w:tabs>
                <w:tab w:val="left" w:pos="1080"/>
              </w:tabs>
              <w:spacing w:line="240" w:lineRule="auto"/>
              <w:ind w:firstLine="33"/>
              <w:rPr>
                <w:sz w:val="20"/>
                <w:szCs w:val="20"/>
              </w:rPr>
            </w:pPr>
            <w:r w:rsidRPr="004D0F20">
              <w:rPr>
                <w:sz w:val="20"/>
                <w:szCs w:val="20"/>
              </w:rPr>
              <w:t>Наименование</w:t>
            </w:r>
          </w:p>
        </w:tc>
        <w:tc>
          <w:tcPr>
            <w:tcW w:w="1811" w:type="pct"/>
            <w:vAlign w:val="center"/>
          </w:tcPr>
          <w:p w14:paraId="305F045C" w14:textId="77777777" w:rsidR="00664952" w:rsidRPr="004D0F20" w:rsidRDefault="00664952" w:rsidP="00493A82">
            <w:pPr>
              <w:tabs>
                <w:tab w:val="left" w:pos="1080"/>
              </w:tabs>
              <w:spacing w:line="240" w:lineRule="auto"/>
              <w:ind w:firstLine="33"/>
              <w:rPr>
                <w:sz w:val="20"/>
                <w:szCs w:val="20"/>
              </w:rPr>
            </w:pPr>
            <w:r w:rsidRPr="004D0F20">
              <w:rPr>
                <w:sz w:val="20"/>
                <w:szCs w:val="20"/>
              </w:rPr>
              <w:t>Сведения об Участнике закупки</w:t>
            </w:r>
          </w:p>
        </w:tc>
      </w:tr>
      <w:tr w:rsidR="00664952" w:rsidRPr="004D0F20" w14:paraId="4911CBBD" w14:textId="77777777" w:rsidTr="00493A82">
        <w:trPr>
          <w:cantSplit/>
          <w:trHeight w:val="471"/>
        </w:trPr>
        <w:tc>
          <w:tcPr>
            <w:tcW w:w="418" w:type="pct"/>
            <w:vAlign w:val="center"/>
          </w:tcPr>
          <w:p w14:paraId="050B50F0"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p>
        </w:tc>
        <w:tc>
          <w:tcPr>
            <w:tcW w:w="2771" w:type="pct"/>
            <w:vAlign w:val="center"/>
          </w:tcPr>
          <w:p w14:paraId="1E2CB858" w14:textId="77777777" w:rsidR="00664952" w:rsidRPr="004D0F20" w:rsidRDefault="00664952" w:rsidP="00493A82">
            <w:pPr>
              <w:tabs>
                <w:tab w:val="left" w:pos="1080"/>
              </w:tabs>
              <w:spacing w:line="240" w:lineRule="auto"/>
              <w:ind w:firstLine="33"/>
              <w:rPr>
                <w:sz w:val="20"/>
                <w:szCs w:val="20"/>
              </w:rPr>
            </w:pPr>
            <w:r w:rsidRPr="004D0F20">
              <w:rPr>
                <w:sz w:val="20"/>
                <w:szCs w:val="20"/>
              </w:rPr>
              <w:t>Фирменное наименование</w:t>
            </w:r>
          </w:p>
        </w:tc>
        <w:tc>
          <w:tcPr>
            <w:tcW w:w="1811" w:type="pct"/>
            <w:vAlign w:val="center"/>
          </w:tcPr>
          <w:p w14:paraId="34A8C171" w14:textId="77777777" w:rsidR="00664952" w:rsidRPr="004D0F20" w:rsidRDefault="00664952" w:rsidP="00493A82">
            <w:pPr>
              <w:tabs>
                <w:tab w:val="left" w:pos="1080"/>
              </w:tabs>
              <w:spacing w:line="240" w:lineRule="auto"/>
              <w:ind w:firstLine="33"/>
              <w:rPr>
                <w:sz w:val="20"/>
                <w:szCs w:val="20"/>
              </w:rPr>
            </w:pPr>
          </w:p>
        </w:tc>
      </w:tr>
      <w:tr w:rsidR="00664952" w:rsidRPr="004D0F20" w14:paraId="00AA1E10" w14:textId="77777777" w:rsidTr="00493A82">
        <w:trPr>
          <w:cantSplit/>
        </w:trPr>
        <w:tc>
          <w:tcPr>
            <w:tcW w:w="418" w:type="pct"/>
            <w:vAlign w:val="center"/>
          </w:tcPr>
          <w:p w14:paraId="4AC1FAA2" w14:textId="77777777" w:rsidR="00664952" w:rsidRPr="004D0F20" w:rsidRDefault="00664952" w:rsidP="00493A82">
            <w:pPr>
              <w:tabs>
                <w:tab w:val="left" w:pos="1080"/>
              </w:tabs>
              <w:spacing w:line="240" w:lineRule="auto"/>
              <w:ind w:firstLine="33"/>
              <w:rPr>
                <w:sz w:val="20"/>
                <w:szCs w:val="20"/>
              </w:rPr>
            </w:pPr>
            <w:r w:rsidRPr="004D0F20">
              <w:rPr>
                <w:sz w:val="20"/>
                <w:szCs w:val="20"/>
              </w:rPr>
              <w:t>2.</w:t>
            </w:r>
          </w:p>
        </w:tc>
        <w:tc>
          <w:tcPr>
            <w:tcW w:w="2771" w:type="pct"/>
            <w:vAlign w:val="center"/>
          </w:tcPr>
          <w:p w14:paraId="0EB9050D" w14:textId="77777777" w:rsidR="00664952" w:rsidRPr="004D0F20" w:rsidRDefault="00664952" w:rsidP="00493A82">
            <w:pPr>
              <w:tabs>
                <w:tab w:val="left" w:pos="1080"/>
              </w:tabs>
              <w:spacing w:line="240" w:lineRule="auto"/>
              <w:ind w:firstLine="33"/>
              <w:rPr>
                <w:sz w:val="20"/>
                <w:szCs w:val="20"/>
              </w:rPr>
            </w:pPr>
            <w:r w:rsidRPr="004D0F20">
              <w:rPr>
                <w:sz w:val="20"/>
                <w:szCs w:val="20"/>
              </w:rPr>
              <w:t>Организационно - правовая форма</w:t>
            </w:r>
          </w:p>
        </w:tc>
        <w:tc>
          <w:tcPr>
            <w:tcW w:w="1811" w:type="pct"/>
            <w:vAlign w:val="center"/>
          </w:tcPr>
          <w:p w14:paraId="6B038249" w14:textId="77777777" w:rsidR="00664952" w:rsidRPr="004D0F20" w:rsidRDefault="00664952" w:rsidP="00493A82">
            <w:pPr>
              <w:tabs>
                <w:tab w:val="left" w:pos="1080"/>
              </w:tabs>
              <w:spacing w:line="240" w:lineRule="auto"/>
              <w:ind w:firstLine="33"/>
              <w:rPr>
                <w:sz w:val="20"/>
                <w:szCs w:val="20"/>
              </w:rPr>
            </w:pPr>
          </w:p>
        </w:tc>
      </w:tr>
      <w:tr w:rsidR="00664952" w:rsidRPr="004D0F20" w14:paraId="56354DED" w14:textId="77777777" w:rsidTr="00493A82">
        <w:trPr>
          <w:cantSplit/>
        </w:trPr>
        <w:tc>
          <w:tcPr>
            <w:tcW w:w="418" w:type="pct"/>
            <w:vAlign w:val="center"/>
          </w:tcPr>
          <w:p w14:paraId="195002E3" w14:textId="77777777" w:rsidR="00664952" w:rsidRPr="004D0F20" w:rsidRDefault="00664952" w:rsidP="00493A82">
            <w:pPr>
              <w:tabs>
                <w:tab w:val="left" w:pos="1080"/>
              </w:tabs>
              <w:spacing w:line="240" w:lineRule="auto"/>
              <w:ind w:firstLine="33"/>
              <w:rPr>
                <w:sz w:val="20"/>
                <w:szCs w:val="20"/>
              </w:rPr>
            </w:pPr>
            <w:r w:rsidRPr="004D0F20">
              <w:rPr>
                <w:sz w:val="20"/>
                <w:szCs w:val="20"/>
              </w:rPr>
              <w:t>3.</w:t>
            </w:r>
          </w:p>
        </w:tc>
        <w:tc>
          <w:tcPr>
            <w:tcW w:w="2771" w:type="pct"/>
            <w:vAlign w:val="center"/>
          </w:tcPr>
          <w:p w14:paraId="2D8B855A" w14:textId="77777777" w:rsidR="00664952" w:rsidRPr="004D0F20" w:rsidRDefault="00664952" w:rsidP="00493A82">
            <w:pPr>
              <w:tabs>
                <w:tab w:val="left" w:pos="1080"/>
              </w:tabs>
              <w:spacing w:line="240" w:lineRule="auto"/>
              <w:ind w:firstLine="33"/>
              <w:rPr>
                <w:sz w:val="20"/>
                <w:szCs w:val="20"/>
              </w:rPr>
            </w:pPr>
            <w:r w:rsidRPr="004D0F20">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5C87863A" w14:textId="77777777" w:rsidR="00664952" w:rsidRPr="004D0F20" w:rsidRDefault="00664952" w:rsidP="00493A82">
            <w:pPr>
              <w:tabs>
                <w:tab w:val="left" w:pos="1080"/>
              </w:tabs>
              <w:spacing w:line="240" w:lineRule="auto"/>
              <w:ind w:firstLine="33"/>
              <w:rPr>
                <w:sz w:val="20"/>
                <w:szCs w:val="20"/>
              </w:rPr>
            </w:pPr>
          </w:p>
        </w:tc>
      </w:tr>
      <w:tr w:rsidR="00664952" w:rsidRPr="004D0F20" w14:paraId="56E356D2" w14:textId="77777777" w:rsidTr="00493A82">
        <w:trPr>
          <w:cantSplit/>
        </w:trPr>
        <w:tc>
          <w:tcPr>
            <w:tcW w:w="418" w:type="pct"/>
            <w:vAlign w:val="center"/>
          </w:tcPr>
          <w:p w14:paraId="55FB6001" w14:textId="77777777" w:rsidR="00664952" w:rsidRPr="004D0F20" w:rsidRDefault="00664952" w:rsidP="00493A82">
            <w:pPr>
              <w:tabs>
                <w:tab w:val="left" w:pos="1080"/>
              </w:tabs>
              <w:spacing w:line="240" w:lineRule="auto"/>
              <w:ind w:firstLine="33"/>
              <w:rPr>
                <w:sz w:val="20"/>
                <w:szCs w:val="20"/>
              </w:rPr>
            </w:pPr>
            <w:r w:rsidRPr="004D0F20">
              <w:rPr>
                <w:sz w:val="20"/>
                <w:szCs w:val="20"/>
              </w:rPr>
              <w:t>4.</w:t>
            </w:r>
          </w:p>
        </w:tc>
        <w:tc>
          <w:tcPr>
            <w:tcW w:w="2771" w:type="pct"/>
            <w:vAlign w:val="center"/>
          </w:tcPr>
          <w:p w14:paraId="279ED736" w14:textId="77777777" w:rsidR="00664952" w:rsidRPr="004D0F20" w:rsidRDefault="00664952" w:rsidP="00493A82">
            <w:pPr>
              <w:tabs>
                <w:tab w:val="left" w:pos="1080"/>
              </w:tabs>
              <w:spacing w:line="240" w:lineRule="auto"/>
              <w:ind w:firstLine="33"/>
              <w:rPr>
                <w:sz w:val="20"/>
                <w:szCs w:val="20"/>
              </w:rPr>
            </w:pPr>
            <w:r w:rsidRPr="004D0F20">
              <w:rPr>
                <w:sz w:val="20"/>
                <w:szCs w:val="20"/>
              </w:rPr>
              <w:t>Стоимость основных фондов (по балансу последнего завершенного периода)</w:t>
            </w:r>
          </w:p>
        </w:tc>
        <w:tc>
          <w:tcPr>
            <w:tcW w:w="1811" w:type="pct"/>
            <w:vAlign w:val="center"/>
          </w:tcPr>
          <w:p w14:paraId="13B30C16" w14:textId="77777777" w:rsidR="00664952" w:rsidRPr="004D0F20" w:rsidRDefault="00664952" w:rsidP="00493A82">
            <w:pPr>
              <w:tabs>
                <w:tab w:val="left" w:pos="1080"/>
              </w:tabs>
              <w:spacing w:line="240" w:lineRule="auto"/>
              <w:ind w:firstLine="33"/>
              <w:rPr>
                <w:sz w:val="20"/>
                <w:szCs w:val="20"/>
              </w:rPr>
            </w:pPr>
          </w:p>
        </w:tc>
      </w:tr>
      <w:tr w:rsidR="00664952" w:rsidRPr="004D0F20" w14:paraId="59CB1ACA" w14:textId="77777777" w:rsidTr="00493A82">
        <w:trPr>
          <w:cantSplit/>
        </w:trPr>
        <w:tc>
          <w:tcPr>
            <w:tcW w:w="418" w:type="pct"/>
            <w:vAlign w:val="center"/>
          </w:tcPr>
          <w:p w14:paraId="6A86A448" w14:textId="77777777" w:rsidR="00664952" w:rsidRPr="004D0F20" w:rsidRDefault="00664952" w:rsidP="00493A82">
            <w:pPr>
              <w:tabs>
                <w:tab w:val="left" w:pos="1080"/>
              </w:tabs>
              <w:spacing w:line="240" w:lineRule="auto"/>
              <w:ind w:firstLine="33"/>
              <w:rPr>
                <w:sz w:val="20"/>
                <w:szCs w:val="20"/>
              </w:rPr>
            </w:pPr>
            <w:r w:rsidRPr="004D0F20">
              <w:rPr>
                <w:sz w:val="20"/>
                <w:szCs w:val="20"/>
              </w:rPr>
              <w:t>5.</w:t>
            </w:r>
          </w:p>
        </w:tc>
        <w:tc>
          <w:tcPr>
            <w:tcW w:w="2771" w:type="pct"/>
            <w:vAlign w:val="center"/>
          </w:tcPr>
          <w:p w14:paraId="4A5950DF" w14:textId="60843D5D" w:rsidR="00664952" w:rsidRPr="004D0F20" w:rsidRDefault="006855A0" w:rsidP="00493A82">
            <w:pPr>
              <w:tabs>
                <w:tab w:val="left" w:pos="1080"/>
              </w:tabs>
              <w:spacing w:line="240" w:lineRule="auto"/>
              <w:ind w:firstLine="33"/>
              <w:rPr>
                <w:sz w:val="20"/>
                <w:szCs w:val="20"/>
              </w:rPr>
            </w:pPr>
            <w:r w:rsidRPr="006855A0">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F80585F" w14:textId="77777777" w:rsidR="00664952" w:rsidRPr="004D0F20" w:rsidRDefault="00664952" w:rsidP="00493A82">
            <w:pPr>
              <w:tabs>
                <w:tab w:val="left" w:pos="1080"/>
              </w:tabs>
              <w:spacing w:line="240" w:lineRule="auto"/>
              <w:ind w:firstLine="33"/>
              <w:rPr>
                <w:sz w:val="20"/>
                <w:szCs w:val="20"/>
              </w:rPr>
            </w:pPr>
          </w:p>
        </w:tc>
      </w:tr>
      <w:tr w:rsidR="00664952" w:rsidRPr="004D0F20" w14:paraId="566CE36D" w14:textId="77777777" w:rsidTr="00493A82">
        <w:trPr>
          <w:cantSplit/>
        </w:trPr>
        <w:tc>
          <w:tcPr>
            <w:tcW w:w="418" w:type="pct"/>
            <w:vAlign w:val="center"/>
          </w:tcPr>
          <w:p w14:paraId="5FCF8EE6" w14:textId="77777777" w:rsidR="00664952" w:rsidRPr="004D0F20" w:rsidRDefault="00664952" w:rsidP="00493A82">
            <w:pPr>
              <w:tabs>
                <w:tab w:val="left" w:pos="1080"/>
              </w:tabs>
              <w:spacing w:line="240" w:lineRule="auto"/>
              <w:ind w:firstLine="33"/>
              <w:rPr>
                <w:sz w:val="20"/>
                <w:szCs w:val="20"/>
              </w:rPr>
            </w:pPr>
            <w:r w:rsidRPr="004D0F20">
              <w:rPr>
                <w:sz w:val="20"/>
                <w:szCs w:val="20"/>
              </w:rPr>
              <w:t>6</w:t>
            </w:r>
          </w:p>
        </w:tc>
        <w:tc>
          <w:tcPr>
            <w:tcW w:w="2771" w:type="pct"/>
            <w:vAlign w:val="center"/>
          </w:tcPr>
          <w:p w14:paraId="38A9ED64" w14:textId="77777777" w:rsidR="00664952" w:rsidRPr="004D0F20" w:rsidRDefault="00664952" w:rsidP="00493A82">
            <w:pPr>
              <w:tabs>
                <w:tab w:val="left" w:pos="1080"/>
              </w:tabs>
              <w:spacing w:line="240" w:lineRule="auto"/>
              <w:ind w:firstLine="33"/>
              <w:rPr>
                <w:sz w:val="20"/>
                <w:szCs w:val="20"/>
              </w:rPr>
            </w:pPr>
            <w:r w:rsidRPr="004D0F20">
              <w:rPr>
                <w:sz w:val="20"/>
                <w:szCs w:val="20"/>
              </w:rPr>
              <w:t>Виды деятельности</w:t>
            </w:r>
          </w:p>
        </w:tc>
        <w:tc>
          <w:tcPr>
            <w:tcW w:w="1811" w:type="pct"/>
            <w:vAlign w:val="center"/>
          </w:tcPr>
          <w:p w14:paraId="6A04D504" w14:textId="77777777" w:rsidR="00664952" w:rsidRPr="004D0F20" w:rsidRDefault="00664952" w:rsidP="00493A82">
            <w:pPr>
              <w:tabs>
                <w:tab w:val="left" w:pos="1080"/>
              </w:tabs>
              <w:spacing w:line="240" w:lineRule="auto"/>
              <w:ind w:firstLine="33"/>
              <w:rPr>
                <w:sz w:val="20"/>
                <w:szCs w:val="20"/>
              </w:rPr>
            </w:pPr>
          </w:p>
        </w:tc>
      </w:tr>
      <w:tr w:rsidR="00664952" w:rsidRPr="004D0F20" w14:paraId="6A61BD77" w14:textId="77777777" w:rsidTr="00493A82">
        <w:trPr>
          <w:cantSplit/>
        </w:trPr>
        <w:tc>
          <w:tcPr>
            <w:tcW w:w="418" w:type="pct"/>
            <w:vAlign w:val="center"/>
          </w:tcPr>
          <w:p w14:paraId="2A5DB8CC" w14:textId="77777777" w:rsidR="00664952" w:rsidRPr="004D0F20" w:rsidRDefault="00664952" w:rsidP="00493A82">
            <w:pPr>
              <w:tabs>
                <w:tab w:val="left" w:pos="1080"/>
              </w:tabs>
              <w:spacing w:line="240" w:lineRule="auto"/>
              <w:ind w:firstLine="33"/>
              <w:rPr>
                <w:sz w:val="20"/>
                <w:szCs w:val="20"/>
              </w:rPr>
            </w:pPr>
            <w:r w:rsidRPr="004D0F20">
              <w:rPr>
                <w:sz w:val="20"/>
                <w:szCs w:val="20"/>
              </w:rPr>
              <w:t>7.</w:t>
            </w:r>
          </w:p>
        </w:tc>
        <w:tc>
          <w:tcPr>
            <w:tcW w:w="2771" w:type="pct"/>
            <w:vAlign w:val="center"/>
          </w:tcPr>
          <w:p w14:paraId="688728AC"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ИНН </w:t>
            </w:r>
          </w:p>
        </w:tc>
        <w:tc>
          <w:tcPr>
            <w:tcW w:w="1811" w:type="pct"/>
            <w:vAlign w:val="center"/>
          </w:tcPr>
          <w:p w14:paraId="24304207" w14:textId="77777777" w:rsidR="00664952" w:rsidRPr="004D0F20" w:rsidRDefault="00664952" w:rsidP="00493A82">
            <w:pPr>
              <w:tabs>
                <w:tab w:val="left" w:pos="1080"/>
              </w:tabs>
              <w:spacing w:line="240" w:lineRule="auto"/>
              <w:ind w:firstLine="33"/>
              <w:rPr>
                <w:sz w:val="20"/>
                <w:szCs w:val="20"/>
              </w:rPr>
            </w:pPr>
          </w:p>
        </w:tc>
      </w:tr>
      <w:tr w:rsidR="00664952" w:rsidRPr="004D0F20" w14:paraId="37FBE2C1" w14:textId="77777777" w:rsidTr="00493A82">
        <w:trPr>
          <w:cantSplit/>
        </w:trPr>
        <w:tc>
          <w:tcPr>
            <w:tcW w:w="418" w:type="pct"/>
            <w:vAlign w:val="center"/>
          </w:tcPr>
          <w:p w14:paraId="42AE5D8A" w14:textId="77777777" w:rsidR="00664952" w:rsidRPr="004D0F20" w:rsidRDefault="00664952" w:rsidP="00493A82">
            <w:pPr>
              <w:tabs>
                <w:tab w:val="left" w:pos="1080"/>
              </w:tabs>
              <w:spacing w:line="240" w:lineRule="auto"/>
              <w:ind w:firstLine="33"/>
              <w:rPr>
                <w:sz w:val="20"/>
                <w:szCs w:val="20"/>
              </w:rPr>
            </w:pPr>
            <w:r>
              <w:rPr>
                <w:sz w:val="20"/>
                <w:szCs w:val="20"/>
              </w:rPr>
              <w:t>8.</w:t>
            </w:r>
          </w:p>
        </w:tc>
        <w:tc>
          <w:tcPr>
            <w:tcW w:w="2771" w:type="pct"/>
            <w:vAlign w:val="center"/>
          </w:tcPr>
          <w:p w14:paraId="364752C5" w14:textId="77777777" w:rsidR="00664952" w:rsidRPr="004D0F20" w:rsidRDefault="00664952" w:rsidP="00493A82">
            <w:pPr>
              <w:tabs>
                <w:tab w:val="left" w:pos="1080"/>
              </w:tabs>
              <w:spacing w:line="240" w:lineRule="auto"/>
              <w:ind w:firstLine="33"/>
              <w:rPr>
                <w:sz w:val="20"/>
                <w:szCs w:val="20"/>
              </w:rPr>
            </w:pPr>
            <w:r>
              <w:rPr>
                <w:sz w:val="20"/>
                <w:szCs w:val="20"/>
              </w:rPr>
              <w:t>КПП</w:t>
            </w:r>
          </w:p>
        </w:tc>
        <w:tc>
          <w:tcPr>
            <w:tcW w:w="1811" w:type="pct"/>
            <w:vAlign w:val="center"/>
          </w:tcPr>
          <w:p w14:paraId="693F2F06" w14:textId="77777777" w:rsidR="00664952" w:rsidRPr="004D0F20" w:rsidRDefault="00664952" w:rsidP="00493A82">
            <w:pPr>
              <w:tabs>
                <w:tab w:val="left" w:pos="1080"/>
              </w:tabs>
              <w:spacing w:line="240" w:lineRule="auto"/>
              <w:ind w:firstLine="33"/>
              <w:rPr>
                <w:sz w:val="20"/>
                <w:szCs w:val="20"/>
              </w:rPr>
            </w:pPr>
          </w:p>
        </w:tc>
      </w:tr>
      <w:tr w:rsidR="00664952" w:rsidRPr="004D0F20" w14:paraId="71E34444" w14:textId="77777777" w:rsidTr="00493A82">
        <w:trPr>
          <w:cantSplit/>
        </w:trPr>
        <w:tc>
          <w:tcPr>
            <w:tcW w:w="418" w:type="pct"/>
            <w:vAlign w:val="center"/>
          </w:tcPr>
          <w:p w14:paraId="5536DD54" w14:textId="77777777" w:rsidR="00664952" w:rsidRDefault="00664952" w:rsidP="00493A82">
            <w:pPr>
              <w:tabs>
                <w:tab w:val="left" w:pos="1080"/>
              </w:tabs>
              <w:spacing w:line="240" w:lineRule="auto"/>
              <w:ind w:firstLine="33"/>
              <w:rPr>
                <w:sz w:val="20"/>
                <w:szCs w:val="20"/>
              </w:rPr>
            </w:pPr>
            <w:r>
              <w:rPr>
                <w:sz w:val="20"/>
                <w:szCs w:val="20"/>
              </w:rPr>
              <w:t>9.</w:t>
            </w:r>
          </w:p>
        </w:tc>
        <w:tc>
          <w:tcPr>
            <w:tcW w:w="2771" w:type="pct"/>
            <w:vAlign w:val="center"/>
          </w:tcPr>
          <w:p w14:paraId="34D5C9D7" w14:textId="77777777" w:rsidR="00664952" w:rsidRDefault="00664952" w:rsidP="00493A82">
            <w:pPr>
              <w:tabs>
                <w:tab w:val="left" w:pos="1080"/>
              </w:tabs>
              <w:spacing w:line="240" w:lineRule="auto"/>
              <w:ind w:firstLine="33"/>
              <w:rPr>
                <w:sz w:val="20"/>
                <w:szCs w:val="20"/>
              </w:rPr>
            </w:pPr>
            <w:r>
              <w:rPr>
                <w:sz w:val="20"/>
                <w:szCs w:val="20"/>
              </w:rPr>
              <w:t>Сведения о среднесписочной численности (на последнюю отчетную дату)</w:t>
            </w:r>
            <w:r>
              <w:rPr>
                <w:rStyle w:val="afffffff5"/>
                <w:sz w:val="20"/>
                <w:szCs w:val="20"/>
              </w:rPr>
              <w:footnoteReference w:id="2"/>
            </w:r>
          </w:p>
        </w:tc>
        <w:tc>
          <w:tcPr>
            <w:tcW w:w="1811" w:type="pct"/>
            <w:vAlign w:val="center"/>
          </w:tcPr>
          <w:p w14:paraId="08AD0D48" w14:textId="77777777" w:rsidR="00664952" w:rsidRPr="004D0F20" w:rsidRDefault="00664952" w:rsidP="00493A82">
            <w:pPr>
              <w:tabs>
                <w:tab w:val="left" w:pos="1080"/>
              </w:tabs>
              <w:spacing w:line="240" w:lineRule="auto"/>
              <w:ind w:firstLine="33"/>
              <w:rPr>
                <w:sz w:val="20"/>
                <w:szCs w:val="20"/>
              </w:rPr>
            </w:pPr>
          </w:p>
        </w:tc>
      </w:tr>
      <w:tr w:rsidR="00664952" w:rsidRPr="004D0F20" w14:paraId="1168341E" w14:textId="77777777" w:rsidTr="00493A82">
        <w:trPr>
          <w:cantSplit/>
        </w:trPr>
        <w:tc>
          <w:tcPr>
            <w:tcW w:w="418" w:type="pct"/>
            <w:vAlign w:val="center"/>
          </w:tcPr>
          <w:p w14:paraId="36BEDEFD" w14:textId="77777777" w:rsidR="00664952" w:rsidRDefault="00664952" w:rsidP="00493A82">
            <w:pPr>
              <w:tabs>
                <w:tab w:val="left" w:pos="1080"/>
              </w:tabs>
              <w:spacing w:line="240" w:lineRule="auto"/>
              <w:ind w:firstLine="33"/>
              <w:rPr>
                <w:sz w:val="20"/>
                <w:szCs w:val="20"/>
              </w:rPr>
            </w:pPr>
            <w:r>
              <w:rPr>
                <w:sz w:val="20"/>
                <w:szCs w:val="20"/>
              </w:rPr>
              <w:t>10.</w:t>
            </w:r>
          </w:p>
        </w:tc>
        <w:tc>
          <w:tcPr>
            <w:tcW w:w="2771" w:type="pct"/>
            <w:vAlign w:val="center"/>
          </w:tcPr>
          <w:p w14:paraId="537D542B"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нарушений требований Налогового кодекса РФ (в текущем году и двум предшествующим годам)</w:t>
            </w:r>
            <w:r>
              <w:rPr>
                <w:rStyle w:val="afffffff5"/>
                <w:sz w:val="20"/>
                <w:szCs w:val="20"/>
              </w:rPr>
              <w:footnoteReference w:id="3"/>
            </w:r>
          </w:p>
        </w:tc>
        <w:tc>
          <w:tcPr>
            <w:tcW w:w="1811" w:type="pct"/>
            <w:vAlign w:val="center"/>
          </w:tcPr>
          <w:p w14:paraId="0A12E1AC" w14:textId="77777777" w:rsidR="00664952" w:rsidRPr="004D0F20" w:rsidRDefault="00664952" w:rsidP="00493A82">
            <w:pPr>
              <w:tabs>
                <w:tab w:val="left" w:pos="1080"/>
              </w:tabs>
              <w:spacing w:line="240" w:lineRule="auto"/>
              <w:ind w:firstLine="33"/>
              <w:rPr>
                <w:sz w:val="20"/>
                <w:szCs w:val="20"/>
              </w:rPr>
            </w:pPr>
          </w:p>
        </w:tc>
      </w:tr>
      <w:tr w:rsidR="00664952" w:rsidRPr="004D0F20" w14:paraId="32662F83" w14:textId="77777777" w:rsidTr="00493A82">
        <w:trPr>
          <w:cantSplit/>
        </w:trPr>
        <w:tc>
          <w:tcPr>
            <w:tcW w:w="418" w:type="pct"/>
            <w:vAlign w:val="center"/>
          </w:tcPr>
          <w:p w14:paraId="65A411F4" w14:textId="77777777" w:rsidR="00664952" w:rsidRDefault="00664952" w:rsidP="00493A82">
            <w:pPr>
              <w:tabs>
                <w:tab w:val="left" w:pos="1080"/>
              </w:tabs>
              <w:spacing w:line="240" w:lineRule="auto"/>
              <w:ind w:firstLine="33"/>
              <w:rPr>
                <w:sz w:val="20"/>
                <w:szCs w:val="20"/>
              </w:rPr>
            </w:pPr>
            <w:r>
              <w:rPr>
                <w:sz w:val="20"/>
                <w:szCs w:val="20"/>
              </w:rPr>
              <w:t>11.</w:t>
            </w:r>
          </w:p>
        </w:tc>
        <w:tc>
          <w:tcPr>
            <w:tcW w:w="2771" w:type="pct"/>
            <w:vAlign w:val="center"/>
          </w:tcPr>
          <w:p w14:paraId="62519A2D"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(отсутствии) просроченных невыполненных обязательств   перед ГК «</w:t>
            </w:r>
            <w:proofErr w:type="spellStart"/>
            <w:r w:rsidRPr="00115BF5">
              <w:rPr>
                <w:sz w:val="20"/>
                <w:szCs w:val="20"/>
              </w:rPr>
              <w:t>Россети</w:t>
            </w:r>
            <w:proofErr w:type="spellEnd"/>
            <w:r w:rsidRPr="00115BF5">
              <w:rPr>
                <w:sz w:val="20"/>
                <w:szCs w:val="20"/>
              </w:rPr>
              <w:t>» (при наличии, указать сумму и наименование компании)</w:t>
            </w:r>
            <w:r>
              <w:rPr>
                <w:rStyle w:val="afffffff5"/>
                <w:sz w:val="20"/>
                <w:szCs w:val="20"/>
              </w:rPr>
              <w:footnoteReference w:id="4"/>
            </w:r>
          </w:p>
        </w:tc>
        <w:tc>
          <w:tcPr>
            <w:tcW w:w="1811" w:type="pct"/>
            <w:vAlign w:val="center"/>
          </w:tcPr>
          <w:p w14:paraId="6F9496B2" w14:textId="77777777" w:rsidR="00664952" w:rsidRPr="004D0F20" w:rsidRDefault="00664952" w:rsidP="00493A82">
            <w:pPr>
              <w:tabs>
                <w:tab w:val="left" w:pos="1080"/>
              </w:tabs>
              <w:spacing w:line="240" w:lineRule="auto"/>
              <w:ind w:firstLine="33"/>
              <w:rPr>
                <w:sz w:val="20"/>
                <w:szCs w:val="20"/>
              </w:rPr>
            </w:pPr>
          </w:p>
        </w:tc>
      </w:tr>
      <w:tr w:rsidR="00664952" w:rsidRPr="004D0F20" w14:paraId="19FD1906" w14:textId="77777777" w:rsidTr="00493A82">
        <w:trPr>
          <w:cantSplit/>
        </w:trPr>
        <w:tc>
          <w:tcPr>
            <w:tcW w:w="418" w:type="pct"/>
            <w:vAlign w:val="center"/>
          </w:tcPr>
          <w:p w14:paraId="15399061" w14:textId="77777777" w:rsidR="00664952" w:rsidRDefault="00664952" w:rsidP="00493A82">
            <w:pPr>
              <w:tabs>
                <w:tab w:val="left" w:pos="1080"/>
              </w:tabs>
              <w:spacing w:line="240" w:lineRule="auto"/>
              <w:ind w:firstLine="33"/>
              <w:rPr>
                <w:sz w:val="20"/>
                <w:szCs w:val="20"/>
              </w:rPr>
            </w:pPr>
            <w:r>
              <w:rPr>
                <w:sz w:val="20"/>
                <w:szCs w:val="20"/>
              </w:rPr>
              <w:t>12.</w:t>
            </w:r>
          </w:p>
        </w:tc>
        <w:tc>
          <w:tcPr>
            <w:tcW w:w="2771" w:type="pct"/>
            <w:vAlign w:val="center"/>
          </w:tcPr>
          <w:p w14:paraId="5C64A045" w14:textId="77777777" w:rsidR="00664952" w:rsidRDefault="00664952" w:rsidP="00493A82">
            <w:pPr>
              <w:tabs>
                <w:tab w:val="left" w:pos="1080"/>
              </w:tabs>
              <w:spacing w:line="240" w:lineRule="auto"/>
              <w:ind w:firstLine="33"/>
              <w:rPr>
                <w:sz w:val="20"/>
                <w:szCs w:val="20"/>
              </w:rPr>
            </w:pPr>
            <w:r>
              <w:rPr>
                <w:sz w:val="20"/>
                <w:szCs w:val="20"/>
              </w:rPr>
              <w:t xml:space="preserve">Сведения </w:t>
            </w:r>
            <w:r w:rsidRPr="00115BF5">
              <w:rPr>
                <w:sz w:val="20"/>
                <w:szCs w:val="20"/>
              </w:rPr>
              <w:t>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rStyle w:val="afffffff5"/>
                <w:sz w:val="20"/>
                <w:szCs w:val="20"/>
              </w:rPr>
              <w:footnoteReference w:id="5"/>
            </w:r>
          </w:p>
        </w:tc>
        <w:tc>
          <w:tcPr>
            <w:tcW w:w="1811" w:type="pct"/>
            <w:vAlign w:val="center"/>
          </w:tcPr>
          <w:p w14:paraId="1B655867" w14:textId="77777777" w:rsidR="00664952" w:rsidRPr="004D0F20" w:rsidRDefault="00664952" w:rsidP="00493A82">
            <w:pPr>
              <w:tabs>
                <w:tab w:val="left" w:pos="1080"/>
              </w:tabs>
              <w:spacing w:line="240" w:lineRule="auto"/>
              <w:ind w:firstLine="33"/>
              <w:rPr>
                <w:sz w:val="20"/>
                <w:szCs w:val="20"/>
              </w:rPr>
            </w:pPr>
          </w:p>
        </w:tc>
      </w:tr>
      <w:tr w:rsidR="00664952" w:rsidRPr="004D0F20" w14:paraId="4F345E6E" w14:textId="77777777" w:rsidTr="00493A82">
        <w:trPr>
          <w:cantSplit/>
        </w:trPr>
        <w:tc>
          <w:tcPr>
            <w:tcW w:w="418" w:type="pct"/>
            <w:vAlign w:val="center"/>
          </w:tcPr>
          <w:p w14:paraId="1DB5B819" w14:textId="77777777" w:rsidR="00664952" w:rsidRPr="004D0F20" w:rsidRDefault="00664952" w:rsidP="00493A82">
            <w:pPr>
              <w:tabs>
                <w:tab w:val="left" w:pos="1080"/>
              </w:tabs>
              <w:spacing w:line="240" w:lineRule="auto"/>
              <w:ind w:firstLine="33"/>
              <w:rPr>
                <w:sz w:val="20"/>
                <w:szCs w:val="20"/>
              </w:rPr>
            </w:pPr>
            <w:r>
              <w:rPr>
                <w:sz w:val="20"/>
                <w:szCs w:val="20"/>
              </w:rPr>
              <w:t>13</w:t>
            </w:r>
            <w:r w:rsidRPr="004D0F20">
              <w:rPr>
                <w:sz w:val="20"/>
                <w:szCs w:val="20"/>
              </w:rPr>
              <w:t>.</w:t>
            </w:r>
          </w:p>
        </w:tc>
        <w:tc>
          <w:tcPr>
            <w:tcW w:w="2771" w:type="pct"/>
            <w:vAlign w:val="center"/>
          </w:tcPr>
          <w:p w14:paraId="5F646468" w14:textId="77777777" w:rsidR="00664952" w:rsidRPr="004D0F20" w:rsidRDefault="00664952" w:rsidP="00493A82">
            <w:pPr>
              <w:tabs>
                <w:tab w:val="left" w:pos="1080"/>
              </w:tabs>
              <w:spacing w:line="240" w:lineRule="auto"/>
              <w:ind w:firstLine="33"/>
              <w:rPr>
                <w:sz w:val="20"/>
                <w:szCs w:val="20"/>
              </w:rPr>
            </w:pPr>
            <w:r w:rsidRPr="004D0F20">
              <w:rPr>
                <w:sz w:val="20"/>
                <w:szCs w:val="20"/>
              </w:rPr>
              <w:t>Юридический адрес</w:t>
            </w:r>
          </w:p>
        </w:tc>
        <w:tc>
          <w:tcPr>
            <w:tcW w:w="1811" w:type="pct"/>
            <w:vAlign w:val="center"/>
          </w:tcPr>
          <w:p w14:paraId="296CD501" w14:textId="77777777" w:rsidR="00664952" w:rsidRPr="004D0F20" w:rsidRDefault="00664952" w:rsidP="00493A82">
            <w:pPr>
              <w:tabs>
                <w:tab w:val="left" w:pos="1080"/>
              </w:tabs>
              <w:spacing w:line="240" w:lineRule="auto"/>
              <w:ind w:firstLine="33"/>
              <w:rPr>
                <w:sz w:val="20"/>
                <w:szCs w:val="20"/>
              </w:rPr>
            </w:pPr>
          </w:p>
        </w:tc>
      </w:tr>
      <w:tr w:rsidR="00664952" w:rsidRPr="004D0F20" w14:paraId="08747580" w14:textId="77777777" w:rsidTr="00493A82">
        <w:trPr>
          <w:cantSplit/>
        </w:trPr>
        <w:tc>
          <w:tcPr>
            <w:tcW w:w="418" w:type="pct"/>
            <w:vAlign w:val="center"/>
          </w:tcPr>
          <w:p w14:paraId="27177E59" w14:textId="77777777" w:rsidR="00664952" w:rsidRPr="004D0F20" w:rsidRDefault="00664952" w:rsidP="00493A82">
            <w:pPr>
              <w:tabs>
                <w:tab w:val="left" w:pos="1080"/>
              </w:tabs>
              <w:spacing w:line="240" w:lineRule="auto"/>
              <w:ind w:firstLine="33"/>
              <w:rPr>
                <w:sz w:val="20"/>
                <w:szCs w:val="20"/>
              </w:rPr>
            </w:pPr>
            <w:r>
              <w:rPr>
                <w:sz w:val="20"/>
                <w:szCs w:val="20"/>
              </w:rPr>
              <w:t>14</w:t>
            </w:r>
            <w:r w:rsidRPr="004D0F20">
              <w:rPr>
                <w:sz w:val="20"/>
                <w:szCs w:val="20"/>
              </w:rPr>
              <w:t>.</w:t>
            </w:r>
          </w:p>
        </w:tc>
        <w:tc>
          <w:tcPr>
            <w:tcW w:w="2771" w:type="pct"/>
            <w:vAlign w:val="center"/>
          </w:tcPr>
          <w:p w14:paraId="4B56F4BF" w14:textId="77777777" w:rsidR="00664952" w:rsidRPr="004D0F20" w:rsidRDefault="00664952" w:rsidP="00493A82">
            <w:pPr>
              <w:tabs>
                <w:tab w:val="left" w:pos="1080"/>
              </w:tabs>
              <w:spacing w:line="240" w:lineRule="auto"/>
              <w:ind w:firstLine="33"/>
              <w:rPr>
                <w:sz w:val="20"/>
                <w:szCs w:val="20"/>
              </w:rPr>
            </w:pPr>
            <w:r w:rsidRPr="004D0F20">
              <w:rPr>
                <w:sz w:val="20"/>
                <w:szCs w:val="20"/>
              </w:rPr>
              <w:t>Почтовый адрес</w:t>
            </w:r>
          </w:p>
        </w:tc>
        <w:tc>
          <w:tcPr>
            <w:tcW w:w="1811" w:type="pct"/>
            <w:vAlign w:val="center"/>
          </w:tcPr>
          <w:p w14:paraId="61F82A1D" w14:textId="77777777" w:rsidR="00664952" w:rsidRPr="004D0F20" w:rsidRDefault="00664952" w:rsidP="00493A82">
            <w:pPr>
              <w:tabs>
                <w:tab w:val="left" w:pos="1080"/>
              </w:tabs>
              <w:spacing w:line="240" w:lineRule="auto"/>
              <w:ind w:firstLine="33"/>
              <w:rPr>
                <w:sz w:val="20"/>
                <w:szCs w:val="20"/>
              </w:rPr>
            </w:pPr>
          </w:p>
        </w:tc>
      </w:tr>
      <w:tr w:rsidR="00664952" w:rsidRPr="004D0F20" w14:paraId="01A68F9D" w14:textId="77777777" w:rsidTr="00493A82">
        <w:trPr>
          <w:cantSplit/>
        </w:trPr>
        <w:tc>
          <w:tcPr>
            <w:tcW w:w="418" w:type="pct"/>
            <w:vAlign w:val="center"/>
          </w:tcPr>
          <w:p w14:paraId="76CC769B"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5</w:t>
            </w:r>
            <w:r w:rsidRPr="004D0F20">
              <w:rPr>
                <w:sz w:val="20"/>
                <w:szCs w:val="20"/>
              </w:rPr>
              <w:t>.</w:t>
            </w:r>
          </w:p>
        </w:tc>
        <w:tc>
          <w:tcPr>
            <w:tcW w:w="2771" w:type="pct"/>
            <w:vAlign w:val="center"/>
          </w:tcPr>
          <w:p w14:paraId="1CEF009C"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Фактическое местоположение</w:t>
            </w:r>
          </w:p>
        </w:tc>
        <w:tc>
          <w:tcPr>
            <w:tcW w:w="1811" w:type="pct"/>
            <w:vAlign w:val="center"/>
          </w:tcPr>
          <w:p w14:paraId="17F73485" w14:textId="77777777" w:rsidR="00664952" w:rsidRPr="004D0F20" w:rsidRDefault="00664952" w:rsidP="00493A82">
            <w:pPr>
              <w:tabs>
                <w:tab w:val="left" w:pos="1080"/>
              </w:tabs>
              <w:spacing w:line="240" w:lineRule="auto"/>
              <w:ind w:firstLine="33"/>
              <w:rPr>
                <w:sz w:val="20"/>
                <w:szCs w:val="20"/>
              </w:rPr>
            </w:pPr>
          </w:p>
        </w:tc>
      </w:tr>
      <w:tr w:rsidR="00664952" w:rsidRPr="004D0F20" w14:paraId="060517DB" w14:textId="77777777" w:rsidTr="00493A82">
        <w:trPr>
          <w:cantSplit/>
        </w:trPr>
        <w:tc>
          <w:tcPr>
            <w:tcW w:w="418" w:type="pct"/>
            <w:vAlign w:val="center"/>
          </w:tcPr>
          <w:p w14:paraId="6DE01D79"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6</w:t>
            </w:r>
            <w:r w:rsidRPr="004D0F20">
              <w:rPr>
                <w:sz w:val="20"/>
                <w:szCs w:val="20"/>
              </w:rPr>
              <w:t>.</w:t>
            </w:r>
          </w:p>
        </w:tc>
        <w:tc>
          <w:tcPr>
            <w:tcW w:w="2771" w:type="pct"/>
            <w:vAlign w:val="center"/>
          </w:tcPr>
          <w:p w14:paraId="49D7A7F0" w14:textId="77777777" w:rsidR="00664952" w:rsidRPr="004D0F20" w:rsidRDefault="00664952" w:rsidP="00493A82">
            <w:pPr>
              <w:tabs>
                <w:tab w:val="left" w:pos="1080"/>
              </w:tabs>
              <w:spacing w:line="240" w:lineRule="auto"/>
              <w:ind w:firstLine="33"/>
              <w:rPr>
                <w:sz w:val="20"/>
                <w:szCs w:val="20"/>
              </w:rPr>
            </w:pPr>
            <w:r w:rsidRPr="004D0F20">
              <w:rPr>
                <w:sz w:val="20"/>
                <w:szCs w:val="20"/>
              </w:rPr>
              <w:t>Филиалы: перечислить наименования и почтовые адреса</w:t>
            </w:r>
          </w:p>
        </w:tc>
        <w:tc>
          <w:tcPr>
            <w:tcW w:w="1811" w:type="pct"/>
            <w:vAlign w:val="center"/>
          </w:tcPr>
          <w:p w14:paraId="715286AA" w14:textId="77777777" w:rsidR="00664952" w:rsidRPr="004D0F20" w:rsidRDefault="00664952" w:rsidP="00493A82">
            <w:pPr>
              <w:tabs>
                <w:tab w:val="left" w:pos="1080"/>
              </w:tabs>
              <w:spacing w:line="240" w:lineRule="auto"/>
              <w:ind w:firstLine="33"/>
              <w:rPr>
                <w:sz w:val="20"/>
                <w:szCs w:val="20"/>
              </w:rPr>
            </w:pPr>
          </w:p>
        </w:tc>
      </w:tr>
      <w:tr w:rsidR="00664952" w:rsidRPr="004D0F20" w14:paraId="16490834" w14:textId="77777777" w:rsidTr="00493A82">
        <w:trPr>
          <w:cantSplit/>
        </w:trPr>
        <w:tc>
          <w:tcPr>
            <w:tcW w:w="418" w:type="pct"/>
            <w:vAlign w:val="center"/>
          </w:tcPr>
          <w:p w14:paraId="0C70D5D9" w14:textId="77777777" w:rsidR="00664952" w:rsidRPr="004D0F20" w:rsidRDefault="00664952" w:rsidP="00493A82">
            <w:pPr>
              <w:tabs>
                <w:tab w:val="left" w:pos="1080"/>
              </w:tabs>
              <w:spacing w:line="240" w:lineRule="auto"/>
              <w:ind w:firstLine="33"/>
              <w:rPr>
                <w:sz w:val="20"/>
                <w:szCs w:val="20"/>
              </w:rPr>
            </w:pPr>
            <w:r w:rsidRPr="004D0F20">
              <w:rPr>
                <w:sz w:val="20"/>
                <w:szCs w:val="20"/>
              </w:rPr>
              <w:lastRenderedPageBreak/>
              <w:t>1</w:t>
            </w:r>
            <w:r>
              <w:rPr>
                <w:sz w:val="20"/>
                <w:szCs w:val="20"/>
              </w:rPr>
              <w:t>7</w:t>
            </w:r>
            <w:r w:rsidRPr="004D0F20">
              <w:rPr>
                <w:sz w:val="20"/>
                <w:szCs w:val="20"/>
              </w:rPr>
              <w:t>.</w:t>
            </w:r>
          </w:p>
        </w:tc>
        <w:tc>
          <w:tcPr>
            <w:tcW w:w="2771" w:type="pct"/>
            <w:vAlign w:val="center"/>
          </w:tcPr>
          <w:p w14:paraId="5FC89C87" w14:textId="77777777" w:rsidR="00664952" w:rsidRPr="004D0F20" w:rsidRDefault="00664952" w:rsidP="00493A82">
            <w:pPr>
              <w:tabs>
                <w:tab w:val="left" w:pos="1080"/>
              </w:tabs>
              <w:spacing w:line="240" w:lineRule="auto"/>
              <w:ind w:firstLine="33"/>
              <w:rPr>
                <w:sz w:val="20"/>
                <w:szCs w:val="20"/>
              </w:rPr>
            </w:pPr>
            <w:r w:rsidRPr="004D0F20">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E29D7D0" w14:textId="77777777" w:rsidR="00664952" w:rsidRPr="004D0F20" w:rsidRDefault="00664952" w:rsidP="00493A82">
            <w:pPr>
              <w:tabs>
                <w:tab w:val="left" w:pos="1080"/>
              </w:tabs>
              <w:spacing w:line="240" w:lineRule="auto"/>
              <w:ind w:firstLine="33"/>
              <w:rPr>
                <w:sz w:val="20"/>
                <w:szCs w:val="20"/>
              </w:rPr>
            </w:pPr>
          </w:p>
        </w:tc>
      </w:tr>
      <w:tr w:rsidR="00664952" w:rsidRPr="004D0F20" w14:paraId="4981779A" w14:textId="77777777" w:rsidTr="00493A82">
        <w:trPr>
          <w:cantSplit/>
        </w:trPr>
        <w:tc>
          <w:tcPr>
            <w:tcW w:w="418" w:type="pct"/>
            <w:vAlign w:val="center"/>
          </w:tcPr>
          <w:p w14:paraId="0ACC6ADE"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8</w:t>
            </w:r>
            <w:r w:rsidRPr="004D0F20">
              <w:rPr>
                <w:sz w:val="20"/>
                <w:szCs w:val="20"/>
              </w:rPr>
              <w:t>.</w:t>
            </w:r>
          </w:p>
        </w:tc>
        <w:tc>
          <w:tcPr>
            <w:tcW w:w="2771" w:type="pct"/>
            <w:vAlign w:val="center"/>
          </w:tcPr>
          <w:p w14:paraId="5F2C6E0F" w14:textId="77777777" w:rsidR="00664952" w:rsidRPr="004D0F20" w:rsidRDefault="00664952" w:rsidP="00493A82">
            <w:pPr>
              <w:tabs>
                <w:tab w:val="left" w:pos="1080"/>
              </w:tabs>
              <w:spacing w:line="240" w:lineRule="auto"/>
              <w:ind w:firstLine="33"/>
              <w:rPr>
                <w:sz w:val="20"/>
                <w:szCs w:val="20"/>
              </w:rPr>
            </w:pPr>
            <w:r w:rsidRPr="004D0F20">
              <w:rPr>
                <w:sz w:val="20"/>
                <w:szCs w:val="20"/>
              </w:rPr>
              <w:t xml:space="preserve">Телефоны Участника </w:t>
            </w:r>
            <w:proofErr w:type="spellStart"/>
            <w:r w:rsidRPr="004D0F20">
              <w:rPr>
                <w:sz w:val="20"/>
                <w:szCs w:val="20"/>
              </w:rPr>
              <w:t>закупкиа</w:t>
            </w:r>
            <w:proofErr w:type="spellEnd"/>
          </w:p>
        </w:tc>
        <w:tc>
          <w:tcPr>
            <w:tcW w:w="1811" w:type="pct"/>
            <w:vAlign w:val="center"/>
          </w:tcPr>
          <w:p w14:paraId="4687241E" w14:textId="77777777" w:rsidR="00664952" w:rsidRPr="004D0F20" w:rsidRDefault="00664952" w:rsidP="00493A82">
            <w:pPr>
              <w:tabs>
                <w:tab w:val="left" w:pos="1080"/>
              </w:tabs>
              <w:spacing w:line="240" w:lineRule="auto"/>
              <w:ind w:firstLine="33"/>
              <w:rPr>
                <w:sz w:val="20"/>
                <w:szCs w:val="20"/>
              </w:rPr>
            </w:pPr>
          </w:p>
        </w:tc>
      </w:tr>
      <w:tr w:rsidR="00664952" w:rsidRPr="004D0F20" w14:paraId="24F81C81" w14:textId="77777777" w:rsidTr="00493A82">
        <w:trPr>
          <w:cantSplit/>
          <w:trHeight w:val="116"/>
        </w:trPr>
        <w:tc>
          <w:tcPr>
            <w:tcW w:w="418" w:type="pct"/>
            <w:vAlign w:val="center"/>
          </w:tcPr>
          <w:p w14:paraId="06D62D95" w14:textId="77777777" w:rsidR="00664952" w:rsidRPr="004D0F20" w:rsidRDefault="00664952" w:rsidP="00493A82">
            <w:pPr>
              <w:tabs>
                <w:tab w:val="left" w:pos="1080"/>
              </w:tabs>
              <w:spacing w:line="240" w:lineRule="auto"/>
              <w:ind w:firstLine="33"/>
              <w:rPr>
                <w:sz w:val="20"/>
                <w:szCs w:val="20"/>
              </w:rPr>
            </w:pPr>
            <w:r w:rsidRPr="004D0F20">
              <w:rPr>
                <w:sz w:val="20"/>
                <w:szCs w:val="20"/>
              </w:rPr>
              <w:t>1</w:t>
            </w:r>
            <w:r>
              <w:rPr>
                <w:sz w:val="20"/>
                <w:szCs w:val="20"/>
              </w:rPr>
              <w:t>9</w:t>
            </w:r>
            <w:r w:rsidRPr="004D0F20">
              <w:rPr>
                <w:sz w:val="20"/>
                <w:szCs w:val="20"/>
              </w:rPr>
              <w:t>.</w:t>
            </w:r>
          </w:p>
        </w:tc>
        <w:tc>
          <w:tcPr>
            <w:tcW w:w="2771" w:type="pct"/>
            <w:vAlign w:val="center"/>
          </w:tcPr>
          <w:p w14:paraId="619F706A" w14:textId="77777777" w:rsidR="00664952" w:rsidRPr="004D0F20" w:rsidRDefault="00664952" w:rsidP="00493A82">
            <w:pPr>
              <w:tabs>
                <w:tab w:val="left" w:pos="1080"/>
              </w:tabs>
              <w:spacing w:line="240" w:lineRule="auto"/>
              <w:ind w:firstLine="33"/>
              <w:rPr>
                <w:sz w:val="20"/>
                <w:szCs w:val="20"/>
              </w:rPr>
            </w:pPr>
            <w:r w:rsidRPr="004D0F20">
              <w:rPr>
                <w:sz w:val="20"/>
                <w:szCs w:val="20"/>
              </w:rPr>
              <w:t>Факс Участника закупки (с указанием кода города)</w:t>
            </w:r>
          </w:p>
        </w:tc>
        <w:tc>
          <w:tcPr>
            <w:tcW w:w="1811" w:type="pct"/>
            <w:vAlign w:val="center"/>
          </w:tcPr>
          <w:p w14:paraId="3CA870B1" w14:textId="77777777" w:rsidR="00664952" w:rsidRPr="004D0F20" w:rsidRDefault="00664952" w:rsidP="00493A82">
            <w:pPr>
              <w:tabs>
                <w:tab w:val="left" w:pos="1080"/>
              </w:tabs>
              <w:spacing w:line="240" w:lineRule="auto"/>
              <w:ind w:firstLine="33"/>
              <w:rPr>
                <w:sz w:val="20"/>
                <w:szCs w:val="20"/>
              </w:rPr>
            </w:pPr>
          </w:p>
        </w:tc>
      </w:tr>
      <w:tr w:rsidR="00664952" w:rsidRPr="004D0F20" w14:paraId="5982C7F9" w14:textId="77777777" w:rsidTr="00493A82">
        <w:trPr>
          <w:cantSplit/>
        </w:trPr>
        <w:tc>
          <w:tcPr>
            <w:tcW w:w="418" w:type="pct"/>
            <w:vAlign w:val="center"/>
          </w:tcPr>
          <w:p w14:paraId="5D6A5169" w14:textId="77777777" w:rsidR="00664952" w:rsidRPr="004D0F20" w:rsidRDefault="00664952" w:rsidP="00493A82">
            <w:pPr>
              <w:tabs>
                <w:tab w:val="left" w:pos="1080"/>
              </w:tabs>
              <w:spacing w:line="240" w:lineRule="auto"/>
              <w:ind w:firstLine="33"/>
              <w:rPr>
                <w:sz w:val="20"/>
                <w:szCs w:val="20"/>
              </w:rPr>
            </w:pPr>
            <w:r>
              <w:rPr>
                <w:sz w:val="20"/>
                <w:szCs w:val="20"/>
              </w:rPr>
              <w:t>20</w:t>
            </w:r>
            <w:r w:rsidRPr="004D0F20">
              <w:rPr>
                <w:sz w:val="20"/>
                <w:szCs w:val="20"/>
              </w:rPr>
              <w:t>.</w:t>
            </w:r>
          </w:p>
        </w:tc>
        <w:tc>
          <w:tcPr>
            <w:tcW w:w="2771" w:type="pct"/>
            <w:vAlign w:val="center"/>
          </w:tcPr>
          <w:p w14:paraId="52C20D19" w14:textId="77777777" w:rsidR="00664952" w:rsidRPr="004D0F20" w:rsidRDefault="00664952" w:rsidP="00493A82">
            <w:pPr>
              <w:tabs>
                <w:tab w:val="left" w:pos="1080"/>
              </w:tabs>
              <w:spacing w:line="240" w:lineRule="auto"/>
              <w:ind w:firstLine="33"/>
              <w:rPr>
                <w:sz w:val="20"/>
                <w:szCs w:val="20"/>
              </w:rPr>
            </w:pPr>
            <w:r w:rsidRPr="004D0F20">
              <w:rPr>
                <w:sz w:val="20"/>
                <w:szCs w:val="20"/>
              </w:rPr>
              <w:t>Адрес электронной почты Участника закупки</w:t>
            </w:r>
          </w:p>
        </w:tc>
        <w:tc>
          <w:tcPr>
            <w:tcW w:w="1811" w:type="pct"/>
            <w:vAlign w:val="center"/>
          </w:tcPr>
          <w:p w14:paraId="797D5DC2" w14:textId="77777777" w:rsidR="00664952" w:rsidRPr="004D0F20" w:rsidRDefault="00664952" w:rsidP="00493A82">
            <w:pPr>
              <w:tabs>
                <w:tab w:val="left" w:pos="1080"/>
              </w:tabs>
              <w:spacing w:line="240" w:lineRule="auto"/>
              <w:ind w:firstLine="33"/>
              <w:rPr>
                <w:sz w:val="20"/>
                <w:szCs w:val="20"/>
              </w:rPr>
            </w:pPr>
          </w:p>
        </w:tc>
      </w:tr>
      <w:tr w:rsidR="00664952" w:rsidRPr="004D0F20" w14:paraId="280F67B5" w14:textId="77777777" w:rsidTr="00493A82">
        <w:trPr>
          <w:cantSplit/>
        </w:trPr>
        <w:tc>
          <w:tcPr>
            <w:tcW w:w="418" w:type="pct"/>
            <w:vAlign w:val="center"/>
          </w:tcPr>
          <w:p w14:paraId="093E75E6" w14:textId="77777777" w:rsidR="00664952" w:rsidRPr="004D0F20" w:rsidRDefault="00664952" w:rsidP="00493A82">
            <w:pPr>
              <w:tabs>
                <w:tab w:val="left" w:pos="1080"/>
              </w:tabs>
              <w:spacing w:line="240" w:lineRule="auto"/>
              <w:ind w:firstLine="33"/>
              <w:rPr>
                <w:sz w:val="20"/>
                <w:szCs w:val="20"/>
              </w:rPr>
            </w:pPr>
            <w:r>
              <w:rPr>
                <w:sz w:val="20"/>
                <w:szCs w:val="20"/>
              </w:rPr>
              <w:t>21</w:t>
            </w:r>
            <w:r w:rsidRPr="004D0F20">
              <w:rPr>
                <w:sz w:val="20"/>
                <w:szCs w:val="20"/>
              </w:rPr>
              <w:t>.</w:t>
            </w:r>
          </w:p>
        </w:tc>
        <w:tc>
          <w:tcPr>
            <w:tcW w:w="2771" w:type="pct"/>
            <w:vAlign w:val="center"/>
          </w:tcPr>
          <w:p w14:paraId="3C3DB53F"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265F10AC" w14:textId="77777777" w:rsidR="00664952" w:rsidRPr="004D0F20" w:rsidRDefault="00664952" w:rsidP="00493A82">
            <w:pPr>
              <w:tabs>
                <w:tab w:val="left" w:pos="1080"/>
              </w:tabs>
              <w:spacing w:line="240" w:lineRule="auto"/>
              <w:ind w:firstLine="33"/>
              <w:rPr>
                <w:sz w:val="20"/>
                <w:szCs w:val="20"/>
              </w:rPr>
            </w:pPr>
          </w:p>
        </w:tc>
      </w:tr>
      <w:tr w:rsidR="00664952" w:rsidRPr="004D0F20" w14:paraId="0CC567C5" w14:textId="77777777" w:rsidTr="00493A82">
        <w:trPr>
          <w:cantSplit/>
        </w:trPr>
        <w:tc>
          <w:tcPr>
            <w:tcW w:w="418" w:type="pct"/>
            <w:vAlign w:val="center"/>
          </w:tcPr>
          <w:p w14:paraId="720A60B2" w14:textId="77777777" w:rsidR="00664952" w:rsidRPr="004D0F20" w:rsidRDefault="00664952" w:rsidP="00493A82">
            <w:pPr>
              <w:tabs>
                <w:tab w:val="left" w:pos="1080"/>
              </w:tabs>
              <w:spacing w:line="240" w:lineRule="auto"/>
              <w:ind w:firstLine="33"/>
              <w:rPr>
                <w:sz w:val="20"/>
                <w:szCs w:val="20"/>
              </w:rPr>
            </w:pPr>
            <w:r>
              <w:rPr>
                <w:sz w:val="20"/>
                <w:szCs w:val="20"/>
              </w:rPr>
              <w:t>22</w:t>
            </w:r>
            <w:r w:rsidRPr="004D0F20">
              <w:rPr>
                <w:sz w:val="20"/>
                <w:szCs w:val="20"/>
              </w:rPr>
              <w:t>.</w:t>
            </w:r>
          </w:p>
        </w:tc>
        <w:tc>
          <w:tcPr>
            <w:tcW w:w="2771" w:type="pct"/>
            <w:vAlign w:val="center"/>
          </w:tcPr>
          <w:p w14:paraId="132C739E" w14:textId="77777777" w:rsidR="00664952" w:rsidRPr="004D0F20" w:rsidRDefault="00664952" w:rsidP="00493A82">
            <w:pPr>
              <w:tabs>
                <w:tab w:val="left" w:pos="1080"/>
              </w:tabs>
              <w:spacing w:line="240" w:lineRule="auto"/>
              <w:ind w:firstLine="33"/>
              <w:rPr>
                <w:sz w:val="20"/>
                <w:szCs w:val="20"/>
              </w:rPr>
            </w:pPr>
            <w:r w:rsidRPr="004D0F20">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2B5C3E0E" w14:textId="77777777" w:rsidR="00664952" w:rsidRPr="004D0F20" w:rsidRDefault="00664952" w:rsidP="00493A82">
            <w:pPr>
              <w:tabs>
                <w:tab w:val="left" w:pos="1080"/>
              </w:tabs>
              <w:spacing w:line="240" w:lineRule="auto"/>
              <w:ind w:firstLine="33"/>
              <w:rPr>
                <w:sz w:val="20"/>
                <w:szCs w:val="20"/>
              </w:rPr>
            </w:pPr>
          </w:p>
        </w:tc>
      </w:tr>
    </w:tbl>
    <w:p w14:paraId="0C2AAB63" w14:textId="77777777" w:rsidR="00664952" w:rsidRPr="004D0F20" w:rsidRDefault="00664952" w:rsidP="00664952">
      <w:pPr>
        <w:tabs>
          <w:tab w:val="left" w:pos="1080"/>
        </w:tabs>
        <w:spacing w:line="240" w:lineRule="auto"/>
        <w:ind w:firstLine="540"/>
      </w:pPr>
    </w:p>
    <w:p w14:paraId="5BFDBEFE" w14:textId="77777777" w:rsidR="00664952" w:rsidRPr="004D0F20" w:rsidRDefault="00664952" w:rsidP="00664952">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664952" w:rsidRPr="004D0F20" w14:paraId="72ED8404" w14:textId="77777777" w:rsidTr="00493A82">
        <w:tc>
          <w:tcPr>
            <w:tcW w:w="3960" w:type="dxa"/>
            <w:tcBorders>
              <w:bottom w:val="single" w:sz="4" w:space="0" w:color="auto"/>
            </w:tcBorders>
          </w:tcPr>
          <w:p w14:paraId="309501CC" w14:textId="77777777" w:rsidR="00664952" w:rsidRPr="004D0F20" w:rsidRDefault="00664952" w:rsidP="00493A82">
            <w:pPr>
              <w:tabs>
                <w:tab w:val="left" w:pos="1080"/>
              </w:tabs>
              <w:spacing w:line="240" w:lineRule="auto"/>
              <w:ind w:firstLine="540"/>
              <w:rPr>
                <w:sz w:val="20"/>
                <w:szCs w:val="20"/>
              </w:rPr>
            </w:pPr>
          </w:p>
        </w:tc>
        <w:tc>
          <w:tcPr>
            <w:tcW w:w="1002" w:type="dxa"/>
          </w:tcPr>
          <w:p w14:paraId="5F72BBAF" w14:textId="77777777" w:rsidR="00664952" w:rsidRPr="004D0F20" w:rsidRDefault="00664952" w:rsidP="00493A82">
            <w:pPr>
              <w:tabs>
                <w:tab w:val="left" w:pos="1080"/>
              </w:tabs>
              <w:spacing w:line="240" w:lineRule="auto"/>
              <w:ind w:firstLine="540"/>
              <w:rPr>
                <w:sz w:val="20"/>
                <w:szCs w:val="20"/>
              </w:rPr>
            </w:pPr>
          </w:p>
        </w:tc>
        <w:tc>
          <w:tcPr>
            <w:tcW w:w="4677" w:type="dxa"/>
            <w:tcBorders>
              <w:bottom w:val="single" w:sz="4" w:space="0" w:color="auto"/>
            </w:tcBorders>
          </w:tcPr>
          <w:p w14:paraId="4F971AD7" w14:textId="77777777" w:rsidR="00664952" w:rsidRPr="004D0F20" w:rsidRDefault="00664952" w:rsidP="00493A82">
            <w:pPr>
              <w:tabs>
                <w:tab w:val="left" w:pos="1080"/>
              </w:tabs>
              <w:spacing w:line="240" w:lineRule="auto"/>
              <w:ind w:firstLine="540"/>
              <w:rPr>
                <w:sz w:val="20"/>
                <w:szCs w:val="20"/>
              </w:rPr>
            </w:pPr>
          </w:p>
        </w:tc>
      </w:tr>
      <w:tr w:rsidR="00664952" w:rsidRPr="004D0F20" w14:paraId="207AA688" w14:textId="77777777" w:rsidTr="00493A82">
        <w:tc>
          <w:tcPr>
            <w:tcW w:w="3960" w:type="dxa"/>
            <w:tcBorders>
              <w:top w:val="single" w:sz="4" w:space="0" w:color="auto"/>
            </w:tcBorders>
          </w:tcPr>
          <w:p w14:paraId="1CEE8C76" w14:textId="77777777" w:rsidR="00664952" w:rsidRPr="004D0F20" w:rsidRDefault="00664952" w:rsidP="00493A82">
            <w:pPr>
              <w:tabs>
                <w:tab w:val="left" w:pos="1080"/>
              </w:tabs>
              <w:spacing w:line="240" w:lineRule="auto"/>
              <w:rPr>
                <w:sz w:val="20"/>
                <w:szCs w:val="20"/>
              </w:rPr>
            </w:pPr>
            <w:r w:rsidRPr="004D0F20">
              <w:rPr>
                <w:sz w:val="20"/>
                <w:szCs w:val="20"/>
              </w:rPr>
              <w:t>(подпись уполномоченного представителя)</w:t>
            </w:r>
          </w:p>
        </w:tc>
        <w:tc>
          <w:tcPr>
            <w:tcW w:w="1002" w:type="dxa"/>
          </w:tcPr>
          <w:p w14:paraId="068F39DA" w14:textId="77777777" w:rsidR="00664952" w:rsidRPr="004D0F20" w:rsidRDefault="00664952" w:rsidP="00493A82">
            <w:pPr>
              <w:tabs>
                <w:tab w:val="left" w:pos="1080"/>
              </w:tabs>
              <w:spacing w:line="240" w:lineRule="auto"/>
              <w:ind w:firstLine="540"/>
              <w:rPr>
                <w:sz w:val="20"/>
                <w:szCs w:val="20"/>
              </w:rPr>
            </w:pPr>
          </w:p>
        </w:tc>
        <w:tc>
          <w:tcPr>
            <w:tcW w:w="4677" w:type="dxa"/>
            <w:tcBorders>
              <w:top w:val="single" w:sz="4" w:space="0" w:color="auto"/>
            </w:tcBorders>
          </w:tcPr>
          <w:p w14:paraId="3FAB0F67" w14:textId="77777777" w:rsidR="00664952" w:rsidRPr="004D0F20" w:rsidRDefault="00664952" w:rsidP="00493A82">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1C536728" w14:textId="77777777" w:rsidR="00664952" w:rsidRPr="004D0F20" w:rsidRDefault="00664952" w:rsidP="00664952">
      <w:pPr>
        <w:tabs>
          <w:tab w:val="left" w:pos="1080"/>
        </w:tabs>
        <w:spacing w:line="240" w:lineRule="auto"/>
        <w:ind w:firstLine="540"/>
        <w:rPr>
          <w:b/>
        </w:rPr>
      </w:pPr>
      <w:r w:rsidRPr="004D0F20">
        <w:rPr>
          <w:b/>
        </w:rPr>
        <w:t>М.П.</w:t>
      </w:r>
    </w:p>
    <w:p w14:paraId="46A92267" w14:textId="77777777" w:rsidR="00664952" w:rsidRDefault="00664952" w:rsidP="00664952">
      <w:pPr>
        <w:autoSpaceDE w:val="0"/>
        <w:autoSpaceDN w:val="0"/>
        <w:adjustRightInd w:val="0"/>
        <w:spacing w:line="240" w:lineRule="auto"/>
        <w:ind w:firstLine="539"/>
        <w:jc w:val="right"/>
        <w:rPr>
          <w:b/>
        </w:rPr>
      </w:pPr>
      <w:r>
        <w:rPr>
          <w:b/>
        </w:rPr>
        <w:br w:type="page"/>
      </w:r>
      <w:r>
        <w:rPr>
          <w:b/>
        </w:rPr>
        <w:lastRenderedPageBreak/>
        <w:t>Приложение</w:t>
      </w:r>
    </w:p>
    <w:p w14:paraId="61999E16" w14:textId="77777777" w:rsidR="00664952" w:rsidRDefault="00664952" w:rsidP="00664952">
      <w:pPr>
        <w:autoSpaceDE w:val="0"/>
        <w:autoSpaceDN w:val="0"/>
        <w:adjustRightInd w:val="0"/>
        <w:spacing w:line="240" w:lineRule="auto"/>
        <w:ind w:firstLine="539"/>
        <w:jc w:val="center"/>
        <w:rPr>
          <w:b/>
        </w:rPr>
      </w:pPr>
      <w:r>
        <w:rPr>
          <w:b/>
        </w:rPr>
        <w:t>Перечень публичных должностных лиц</w:t>
      </w:r>
    </w:p>
    <w:p w14:paraId="5D529592" w14:textId="77777777" w:rsidR="00664952" w:rsidRDefault="00664952" w:rsidP="00664952">
      <w:pPr>
        <w:autoSpaceDE w:val="0"/>
        <w:autoSpaceDN w:val="0"/>
        <w:adjustRightInd w:val="0"/>
        <w:spacing w:line="240" w:lineRule="auto"/>
        <w:ind w:firstLine="539"/>
        <w:jc w:val="center"/>
        <w:rPr>
          <w:b/>
        </w:rPr>
      </w:pPr>
    </w:p>
    <w:p w14:paraId="4440EB3D" w14:textId="77777777" w:rsidR="00664952" w:rsidRDefault="00664952" w:rsidP="00664952">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8"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w:t>
      </w:r>
      <w:proofErr w:type="gramStart"/>
      <w:r w:rsidRPr="00916769">
        <w:t>еи ОО</w:t>
      </w:r>
      <w:proofErr w:type="gramEnd"/>
      <w:r w:rsidRPr="00916769">
        <w:t xml:space="preserve">Н от 31 октября 2003 года. </w:t>
      </w:r>
    </w:p>
    <w:p w14:paraId="098D5DE7" w14:textId="77777777" w:rsidR="00664952" w:rsidRPr="00916769" w:rsidRDefault="00664952" w:rsidP="00664952">
      <w:pPr>
        <w:autoSpaceDE w:val="0"/>
        <w:autoSpaceDN w:val="0"/>
        <w:adjustRightInd w:val="0"/>
        <w:spacing w:line="240" w:lineRule="auto"/>
        <w:ind w:firstLine="0"/>
      </w:pPr>
      <w:r w:rsidRPr="00916769">
        <w:t xml:space="preserve">Российская Федерация ратифицировала </w:t>
      </w:r>
      <w:hyperlink r:id="rId29"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30"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F58192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 xml:space="preserve">В </w:t>
      </w:r>
      <w:proofErr w:type="gramStart"/>
      <w:r w:rsidRPr="00115BF5">
        <w:rPr>
          <w:rFonts w:ascii="Times New Roman" w:eastAsia="Calibri" w:hAnsi="Times New Roman" w:cs="Times New Roman"/>
          <w:sz w:val="24"/>
          <w:szCs w:val="24"/>
          <w:lang w:eastAsia="en-US"/>
        </w:rPr>
        <w:t>соответствии</w:t>
      </w:r>
      <w:proofErr w:type="gramEnd"/>
      <w:r w:rsidRPr="00115BF5">
        <w:rPr>
          <w:rFonts w:ascii="Times New Roman" w:eastAsia="Calibri" w:hAnsi="Times New Roman" w:cs="Times New Roman"/>
          <w:sz w:val="24"/>
          <w:szCs w:val="24"/>
          <w:lang w:eastAsia="en-US"/>
        </w:rPr>
        <w:t xml:space="preserve"> со ст.12 Конвенции одной из мер по предупреждению коррупции является в </w:t>
      </w:r>
      <w:proofErr w:type="spellStart"/>
      <w:r w:rsidRPr="00115BF5">
        <w:rPr>
          <w:rFonts w:ascii="Times New Roman" w:eastAsia="Calibri" w:hAnsi="Times New Roman" w:cs="Times New Roman"/>
          <w:sz w:val="24"/>
          <w:szCs w:val="24"/>
          <w:lang w:eastAsia="en-US"/>
        </w:rPr>
        <w:t>т.ч</w:t>
      </w:r>
      <w:proofErr w:type="spellEnd"/>
      <w:r w:rsidRPr="00115BF5">
        <w:rPr>
          <w:rFonts w:ascii="Times New Roman" w:eastAsia="Calibri" w:hAnsi="Times New Roman" w:cs="Times New Roman"/>
          <w:sz w:val="24"/>
          <w:szCs w:val="24"/>
          <w:lang w:eastAsia="en-US"/>
        </w:rPr>
        <w:t>.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1C88890" w14:textId="77777777" w:rsidR="00664952" w:rsidRPr="00115BF5" w:rsidRDefault="00664952" w:rsidP="00664952">
      <w:pPr>
        <w:pStyle w:val="ConsPlusNormal"/>
        <w:ind w:firstLine="0"/>
        <w:jc w:val="both"/>
        <w:rPr>
          <w:rFonts w:ascii="Times New Roman" w:eastAsia="Calibri" w:hAnsi="Times New Roman" w:cs="Times New Roman"/>
          <w:sz w:val="24"/>
          <w:szCs w:val="24"/>
          <w:lang w:eastAsia="en-US"/>
        </w:rPr>
      </w:pPr>
    </w:p>
    <w:p w14:paraId="452BCF09" w14:textId="77777777" w:rsidR="00664952" w:rsidRDefault="00664952" w:rsidP="00664952">
      <w:pPr>
        <w:spacing w:line="240" w:lineRule="auto"/>
        <w:ind w:firstLine="0"/>
      </w:pPr>
      <w:r w:rsidRPr="00AD71A7">
        <w:rPr>
          <w:b/>
        </w:rPr>
        <w:t xml:space="preserve">1. </w:t>
      </w:r>
      <w:proofErr w:type="gramStart"/>
      <w:r w:rsidRPr="00AD71A7">
        <w:rPr>
          <w:b/>
        </w:rPr>
        <w:t>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w:t>
      </w:r>
      <w:proofErr w:type="gramEnd"/>
      <w:r w:rsidRPr="00AD71A7">
        <w:t xml:space="preserve">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3CB25420" w14:textId="77777777" w:rsidR="00664952" w:rsidRPr="00AD71A7" w:rsidRDefault="00664952" w:rsidP="00664952">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205230E2" w14:textId="77777777" w:rsidR="00664952" w:rsidRPr="00AD71A7" w:rsidRDefault="00664952" w:rsidP="00664952">
      <w:pPr>
        <w:spacing w:line="240" w:lineRule="auto"/>
        <w:ind w:firstLine="0"/>
      </w:pPr>
      <w:proofErr w:type="gramStart"/>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w:t>
      </w:r>
      <w:proofErr w:type="spellStart"/>
      <w:r w:rsidRPr="00AD71A7">
        <w:t>Вольфсбергской</w:t>
      </w:r>
      <w:proofErr w:type="spellEnd"/>
      <w:r w:rsidRPr="00AD71A7">
        <w:t xml:space="preserve">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w:t>
      </w:r>
      <w:proofErr w:type="gramEnd"/>
      <w:r w:rsidRPr="00AD71A7">
        <w:t xml:space="preserve">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0C2A1F1A" w14:textId="77777777" w:rsidR="00664952" w:rsidRDefault="00664952" w:rsidP="00664952">
      <w:pPr>
        <w:spacing w:line="240" w:lineRule="auto"/>
        <w:ind w:firstLine="0"/>
      </w:pPr>
      <w:r w:rsidRPr="00AD71A7">
        <w:rPr>
          <w:b/>
        </w:rPr>
        <w:t xml:space="preserve">3. </w:t>
      </w:r>
      <w:proofErr w:type="gramStart"/>
      <w:r w:rsidRPr="00AD71A7">
        <w:rPr>
          <w:b/>
        </w:rPr>
        <w:t>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w:t>
      </w:r>
      <w:proofErr w:type="gramEnd"/>
      <w:r w:rsidRPr="00AD71A7">
        <w:t xml:space="preserve"> перечни должностей, определяемые Президентом РФ.   </w:t>
      </w:r>
    </w:p>
    <w:p w14:paraId="46F7E97C" w14:textId="77777777" w:rsidR="00664952" w:rsidRDefault="00664952" w:rsidP="00664952">
      <w:pPr>
        <w:spacing w:line="240" w:lineRule="auto"/>
        <w:ind w:firstLine="0"/>
      </w:pPr>
      <w:r w:rsidRPr="00AD71A7">
        <w:t xml:space="preserve">В </w:t>
      </w:r>
      <w:proofErr w:type="gramStart"/>
      <w:r w:rsidRPr="00AD71A7">
        <w:t>соответствии</w:t>
      </w:r>
      <w:proofErr w:type="gramEnd"/>
      <w:r w:rsidRPr="00AD71A7">
        <w:t xml:space="preserve">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2FC50700" w14:textId="77777777" w:rsidR="00664952" w:rsidRDefault="00664952" w:rsidP="00664952">
      <w:pPr>
        <w:autoSpaceDE w:val="0"/>
        <w:autoSpaceDN w:val="0"/>
        <w:adjustRightInd w:val="0"/>
        <w:spacing w:line="240" w:lineRule="auto"/>
        <w:ind w:firstLine="0"/>
      </w:pPr>
      <w:r w:rsidRPr="00AD71A7">
        <w:t xml:space="preserve"> </w:t>
      </w:r>
      <w:proofErr w:type="gramStart"/>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w:t>
      </w:r>
      <w:proofErr w:type="gramEnd"/>
      <w:r>
        <w:t xml:space="preserve"> </w:t>
      </w:r>
      <w:proofErr w:type="gramStart"/>
      <w:r>
        <w:t>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w:t>
      </w:r>
      <w:proofErr w:type="gramEnd"/>
      <w:r>
        <w:t xml:space="preserve"> </w:t>
      </w:r>
      <w:proofErr w:type="gramStart"/>
      <w:r>
        <w:t>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w:t>
      </w:r>
      <w:proofErr w:type="gramEnd"/>
      <w:r>
        <w:t xml:space="preserve">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w:t>
      </w:r>
      <w:proofErr w:type="gramStart"/>
      <w:r>
        <w:t>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w:t>
      </w:r>
      <w:proofErr w:type="gramEnd"/>
      <w:r>
        <w:t xml:space="preserve">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34AA5362" w14:textId="77777777" w:rsidR="00664952" w:rsidRPr="00AD71A7" w:rsidRDefault="00664952" w:rsidP="00664952">
      <w:pPr>
        <w:autoSpaceDE w:val="0"/>
        <w:autoSpaceDN w:val="0"/>
        <w:adjustRightInd w:val="0"/>
        <w:spacing w:line="240" w:lineRule="auto"/>
        <w:ind w:firstLine="0"/>
      </w:pPr>
      <w:r>
        <w:t xml:space="preserve"> </w:t>
      </w:r>
      <w:bookmarkStart w:id="276" w:name="Par54"/>
      <w:bookmarkEnd w:id="276"/>
    </w:p>
    <w:p w14:paraId="054D9BEA" w14:textId="77777777" w:rsidR="00664952" w:rsidRDefault="00664952" w:rsidP="00664952">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w:t>
      </w:r>
      <w:proofErr w:type="gramStart"/>
      <w:r w:rsidRPr="00AD71A7">
        <w:t>1</w:t>
      </w:r>
      <w:proofErr w:type="gramEnd"/>
      <w:r w:rsidRPr="00AD71A7">
        <w:t xml:space="preserve"> действовать от ее имени (за исключением руководителей среднего звена или лиц, занимающих более низкие позиции).</w:t>
      </w:r>
    </w:p>
    <w:p w14:paraId="0D631429" w14:textId="77777777" w:rsidR="00664952" w:rsidRDefault="00664952" w:rsidP="00664952">
      <w:pPr>
        <w:spacing w:line="240" w:lineRule="auto"/>
        <w:ind w:firstLine="0"/>
      </w:pPr>
      <w:r w:rsidRPr="00AD71A7">
        <w:rPr>
          <w:b/>
        </w:rPr>
        <w:t xml:space="preserve">5. </w:t>
      </w:r>
      <w:proofErr w:type="gramStart"/>
      <w:r w:rsidRPr="00AD71A7">
        <w:rPr>
          <w:b/>
        </w:rPr>
        <w:t>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w:t>
      </w:r>
      <w:proofErr w:type="spellStart"/>
      <w:r w:rsidRPr="00AD71A7">
        <w:t>неполнородный</w:t>
      </w:r>
      <w:proofErr w:type="spellEnd"/>
      <w:r w:rsidRPr="00AD71A7">
        <w:t xml:space="preserve">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roofErr w:type="gramEnd"/>
    </w:p>
    <w:p w14:paraId="721E8499" w14:textId="2D092C8E" w:rsidR="00604784" w:rsidRPr="002436AB" w:rsidRDefault="00664952" w:rsidP="00664952">
      <w:pPr>
        <w:suppressAutoHyphens w:val="0"/>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w:t>
      </w:r>
      <w:proofErr w:type="gramStart"/>
      <w:r w:rsidRPr="00AD71A7">
        <w:t>и-</w:t>
      </w:r>
      <w:proofErr w:type="gramEnd"/>
      <w:r w:rsidRPr="00AD71A7">
        <w:t xml:space="preserve">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w:t>
      </w:r>
      <w:proofErr w:type="gramStart"/>
      <w:r w:rsidRPr="00AD71A7">
        <w:t>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r w:rsidR="00604784" w:rsidRPr="002436AB">
        <w:rPr>
          <w:b/>
        </w:rPr>
        <w:br w:type="page"/>
      </w:r>
      <w:proofErr w:type="gramEnd"/>
    </w:p>
    <w:p w14:paraId="17D1D93F" w14:textId="77777777" w:rsidR="004657D0" w:rsidRPr="00556B64" w:rsidRDefault="00604784" w:rsidP="00604784">
      <w:pPr>
        <w:pStyle w:val="7-"/>
        <w:rPr>
          <w:color w:val="0070C0"/>
        </w:rPr>
      </w:pPr>
      <w:bookmarkStart w:id="277" w:name="_Ref429411261"/>
      <w:r w:rsidRPr="00556B64">
        <w:rPr>
          <w:color w:val="0070C0"/>
        </w:rPr>
        <w:lastRenderedPageBreak/>
        <w:t xml:space="preserve"> </w:t>
      </w:r>
      <w:bookmarkEnd w:id="277"/>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8" w:name="_Toc368934346"/>
      <w:bookmarkStart w:id="279" w:name="_Toc369092710"/>
      <w:bookmarkStart w:id="280"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8"/>
      <w:bookmarkEnd w:id="279"/>
      <w:bookmarkEnd w:id="280"/>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1"/>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1" w:name="_Ref429411386"/>
      <w:r w:rsidRPr="002436AB">
        <w:rPr>
          <w:snapToGrid w:val="0"/>
        </w:rPr>
        <w:lastRenderedPageBreak/>
        <w:t xml:space="preserve"> </w:t>
      </w:r>
      <w:bookmarkEnd w:id="281"/>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случае</w:t>
      </w:r>
      <w:proofErr w:type="gramEnd"/>
      <w:r w:rsidRPr="002436AB">
        <w:rPr>
          <w:sz w:val="20"/>
        </w:rPr>
        <w:t xml:space="preserve">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 xml:space="preserve">«Желательными» здесь считаются предложения по условиям договора, которые он предлагает на рассмотрение закупочной комиссии. В </w:t>
      </w:r>
      <w:proofErr w:type="gramStart"/>
      <w:r w:rsidR="00CC002D" w:rsidRPr="002436AB">
        <w:rPr>
          <w:sz w:val="20"/>
        </w:rPr>
        <w:t>любом</w:t>
      </w:r>
      <w:proofErr w:type="gramEnd"/>
      <w:r w:rsidR="00CC002D" w:rsidRPr="002436AB">
        <w:rPr>
          <w:sz w:val="20"/>
        </w:rPr>
        <w:t xml:space="preserve">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2436AB">
        <w:rPr>
          <w:sz w:val="20"/>
        </w:rPr>
        <w:t>случае</w:t>
      </w:r>
      <w:proofErr w:type="gramEnd"/>
      <w:r w:rsidRPr="002436AB">
        <w:rPr>
          <w:sz w:val="20"/>
        </w:rPr>
        <w:t>,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В </w:t>
      </w:r>
      <w:proofErr w:type="gramStart"/>
      <w:r w:rsidRPr="002436AB">
        <w:rPr>
          <w:sz w:val="20"/>
        </w:rPr>
        <w:t>любом</w:t>
      </w:r>
      <w:proofErr w:type="gramEnd"/>
      <w:r w:rsidRPr="002436AB">
        <w:rPr>
          <w:sz w:val="20"/>
        </w:rPr>
        <w:t xml:space="preserve">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2" w:name="_Ref429411272"/>
      <w:r w:rsidRPr="00556B64">
        <w:rPr>
          <w:color w:val="0070C0"/>
        </w:rPr>
        <w:lastRenderedPageBreak/>
        <w:t xml:space="preserve"> </w:t>
      </w:r>
      <w:bookmarkEnd w:id="282"/>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2"/>
          <w:headerReference w:type="default" r:id="rId33"/>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6E6C0A36" w14:textId="77777777" w:rsidR="00B22DCB" w:rsidRPr="00B22DCB" w:rsidRDefault="00B22DCB" w:rsidP="00B22DCB">
      <w:pPr>
        <w:widowControl w:val="0"/>
        <w:tabs>
          <w:tab w:val="left" w:pos="0"/>
          <w:tab w:val="num" w:pos="1134"/>
        </w:tabs>
        <w:suppressAutoHyphens w:val="0"/>
        <w:spacing w:line="240" w:lineRule="auto"/>
        <w:ind w:firstLine="400"/>
        <w:jc w:val="center"/>
        <w:outlineLvl w:val="1"/>
        <w:rPr>
          <w:b/>
          <w:bCs w:val="0"/>
          <w:lang w:eastAsia="ru-RU"/>
        </w:rPr>
      </w:pPr>
      <w:r w:rsidRPr="00B22DCB">
        <w:rPr>
          <w:b/>
          <w:bCs w:val="0"/>
          <w:lang w:eastAsia="ru-RU"/>
        </w:rPr>
        <w:t>Согласие на обработку персональных данных</w:t>
      </w:r>
    </w:p>
    <w:p w14:paraId="41D0A584" w14:textId="77777777" w:rsidR="00B22DCB" w:rsidRPr="00B22DCB" w:rsidRDefault="00B22DCB" w:rsidP="00B22DCB">
      <w:pPr>
        <w:widowControl w:val="0"/>
        <w:tabs>
          <w:tab w:val="left" w:pos="0"/>
        </w:tabs>
        <w:suppressAutoHyphens w:val="0"/>
        <w:spacing w:line="240" w:lineRule="auto"/>
        <w:ind w:firstLine="400"/>
        <w:jc w:val="center"/>
        <w:rPr>
          <w:b/>
          <w:bCs w:val="0"/>
          <w:snapToGrid w:val="0"/>
          <w:lang w:eastAsia="ru-RU"/>
        </w:rPr>
      </w:pPr>
      <w:r w:rsidRPr="00B22DCB">
        <w:rPr>
          <w:b/>
          <w:bCs w:val="0"/>
          <w:snapToGrid w:val="0"/>
          <w:lang w:eastAsia="ru-RU"/>
        </w:rPr>
        <w:t>от «_____» ____________ 20____ г.</w:t>
      </w:r>
    </w:p>
    <w:p w14:paraId="7C6A8201" w14:textId="77777777" w:rsidR="00B22DCB" w:rsidRPr="00B22DCB" w:rsidRDefault="00B22DCB" w:rsidP="00B22DCB">
      <w:pPr>
        <w:widowControl w:val="0"/>
        <w:suppressAutoHyphens w:val="0"/>
        <w:spacing w:line="240" w:lineRule="auto"/>
        <w:ind w:firstLine="400"/>
        <w:rPr>
          <w:bCs w:val="0"/>
          <w:lang w:eastAsia="ru-RU"/>
        </w:rPr>
      </w:pPr>
    </w:p>
    <w:p w14:paraId="1D0A6464" w14:textId="77777777" w:rsidR="00B22DCB" w:rsidRPr="00B22DCB" w:rsidRDefault="00B22DCB" w:rsidP="00B22DCB">
      <w:pPr>
        <w:widowControl w:val="0"/>
        <w:suppressAutoHyphens w:val="0"/>
        <w:autoSpaceDE w:val="0"/>
        <w:autoSpaceDN w:val="0"/>
        <w:adjustRightInd w:val="0"/>
        <w:spacing w:line="240" w:lineRule="auto"/>
        <w:ind w:firstLine="708"/>
        <w:rPr>
          <w:bCs w:val="0"/>
          <w:snapToGrid w:val="0"/>
          <w:lang w:eastAsia="ru-RU"/>
        </w:rPr>
      </w:pPr>
      <w:r w:rsidRPr="00B22DCB">
        <w:rPr>
          <w:bCs w:val="0"/>
          <w:snapToGrid w:val="0"/>
          <w:lang w:eastAsia="ru-RU"/>
        </w:rPr>
        <w:t>Настоящим, ________________________________________________________,</w:t>
      </w:r>
    </w:p>
    <w:p w14:paraId="32BA05E7" w14:textId="77777777" w:rsidR="00B22DCB" w:rsidRPr="00B22DCB" w:rsidRDefault="00B22DCB" w:rsidP="00B22DCB">
      <w:pPr>
        <w:widowControl w:val="0"/>
        <w:suppressAutoHyphens w:val="0"/>
        <w:autoSpaceDE w:val="0"/>
        <w:autoSpaceDN w:val="0"/>
        <w:adjustRightInd w:val="0"/>
        <w:spacing w:line="240" w:lineRule="auto"/>
        <w:ind w:firstLine="400"/>
        <w:jc w:val="center"/>
        <w:rPr>
          <w:b/>
          <w:bCs w:val="0"/>
          <w:i/>
          <w:lang w:eastAsia="ru-RU"/>
        </w:rPr>
      </w:pPr>
      <w:proofErr w:type="gramStart"/>
      <w:r w:rsidRPr="00B22DCB">
        <w:rPr>
          <w:b/>
          <w:bCs w:val="0"/>
          <w:i/>
          <w:lang w:eastAsia="ru-RU"/>
        </w:rPr>
        <w:t>(указывается</w:t>
      </w:r>
      <w:r w:rsidRPr="00B22DCB">
        <w:rPr>
          <w:bCs w:val="0"/>
          <w:lang w:eastAsia="ru-RU"/>
        </w:rPr>
        <w:t xml:space="preserve"> </w:t>
      </w:r>
      <w:r w:rsidRPr="00B22DCB">
        <w:rPr>
          <w:b/>
          <w:bCs w:val="0"/>
          <w:i/>
          <w:lang w:eastAsia="ru-RU"/>
        </w:rPr>
        <w:t>полное наименование участника закупочной процедуры</w:t>
      </w:r>
      <w:proofErr w:type="gramEnd"/>
    </w:p>
    <w:p w14:paraId="4AD12E3F" w14:textId="77777777" w:rsidR="00B22DCB" w:rsidRDefault="00B22DCB" w:rsidP="00B22DCB">
      <w:pPr>
        <w:widowControl w:val="0"/>
        <w:suppressAutoHyphens w:val="0"/>
        <w:autoSpaceDE w:val="0"/>
        <w:autoSpaceDN w:val="0"/>
        <w:adjustRightInd w:val="0"/>
        <w:spacing w:line="240" w:lineRule="auto"/>
        <w:ind w:firstLine="400"/>
        <w:jc w:val="center"/>
        <w:rPr>
          <w:b/>
          <w:bCs w:val="0"/>
          <w:i/>
          <w:lang w:eastAsia="ru-RU"/>
        </w:rPr>
      </w:pPr>
      <w:r w:rsidRPr="00B22DCB">
        <w:rPr>
          <w:b/>
          <w:bCs w:val="0"/>
          <w:i/>
          <w:lang w:eastAsia="ru-RU"/>
        </w:rPr>
        <w:t>_____________________________________________________________________________________</w:t>
      </w:r>
    </w:p>
    <w:p w14:paraId="258143E3" w14:textId="54D6ADAA" w:rsidR="00B22DCB" w:rsidRPr="00B22DCB" w:rsidRDefault="00B22DCB" w:rsidP="00B22DCB">
      <w:pPr>
        <w:widowControl w:val="0"/>
        <w:suppressAutoHyphens w:val="0"/>
        <w:autoSpaceDE w:val="0"/>
        <w:autoSpaceDN w:val="0"/>
        <w:adjustRightInd w:val="0"/>
        <w:spacing w:line="240" w:lineRule="auto"/>
        <w:ind w:firstLine="400"/>
        <w:jc w:val="center"/>
        <w:rPr>
          <w:bCs w:val="0"/>
          <w:lang w:eastAsia="ru-RU"/>
        </w:rPr>
      </w:pPr>
      <w:r w:rsidRPr="00B22DCB">
        <w:rPr>
          <w:b/>
          <w:bCs w:val="0"/>
          <w:i/>
          <w:lang w:eastAsia="ru-RU"/>
        </w:rPr>
        <w:t>_(потенциального контрагента), контрагента)</w:t>
      </w:r>
    </w:p>
    <w:p w14:paraId="6B16348D" w14:textId="77777777" w:rsidR="00B22DCB" w:rsidRPr="00B22DCB" w:rsidRDefault="00B22DCB" w:rsidP="00B22DCB">
      <w:pPr>
        <w:widowControl w:val="0"/>
        <w:suppressAutoHyphens w:val="0"/>
        <w:autoSpaceDE w:val="0"/>
        <w:autoSpaceDN w:val="0"/>
        <w:adjustRightInd w:val="0"/>
        <w:spacing w:line="240" w:lineRule="auto"/>
        <w:ind w:firstLine="709"/>
        <w:rPr>
          <w:bCs w:val="0"/>
          <w:lang w:eastAsia="ru-RU"/>
        </w:rPr>
      </w:pPr>
      <w:r w:rsidRPr="00B22DCB">
        <w:rPr>
          <w:bCs w:val="0"/>
          <w:lang w:eastAsia="ru-RU"/>
        </w:rPr>
        <w:t>Адрес регистрации: _______________________________________________________,</w:t>
      </w:r>
    </w:p>
    <w:p w14:paraId="4DEB044D" w14:textId="77777777" w:rsidR="00B22DCB" w:rsidRPr="00B22DCB" w:rsidRDefault="00B22DCB" w:rsidP="00B22DCB">
      <w:pPr>
        <w:widowControl w:val="0"/>
        <w:suppressAutoHyphens w:val="0"/>
        <w:autoSpaceDE w:val="0"/>
        <w:autoSpaceDN w:val="0"/>
        <w:adjustRightInd w:val="0"/>
        <w:spacing w:line="240" w:lineRule="auto"/>
        <w:ind w:left="708" w:firstLine="1"/>
        <w:rPr>
          <w:b/>
          <w:bCs w:val="0"/>
          <w:i/>
          <w:lang w:eastAsia="ru-RU"/>
        </w:rPr>
      </w:pPr>
      <w:r w:rsidRPr="00B22DCB">
        <w:rPr>
          <w:bCs w:val="0"/>
          <w:lang w:eastAsia="ru-RU"/>
        </w:rPr>
        <w:t xml:space="preserve">Свидетельство о регистрации: ______________________________________________ </w:t>
      </w:r>
      <w:r w:rsidRPr="00B22DCB">
        <w:rPr>
          <w:b/>
          <w:bCs w:val="0"/>
          <w:i/>
          <w:lang w:eastAsia="ru-RU"/>
        </w:rPr>
        <w:t>ИНН__________________________</w:t>
      </w:r>
    </w:p>
    <w:p w14:paraId="4C10DA35" w14:textId="77777777" w:rsidR="00B22DCB" w:rsidRPr="00B22DCB" w:rsidRDefault="00B22DCB" w:rsidP="00B22DCB">
      <w:pPr>
        <w:widowControl w:val="0"/>
        <w:suppressAutoHyphens w:val="0"/>
        <w:autoSpaceDE w:val="0"/>
        <w:autoSpaceDN w:val="0"/>
        <w:adjustRightInd w:val="0"/>
        <w:spacing w:line="240" w:lineRule="auto"/>
        <w:ind w:firstLine="709"/>
        <w:rPr>
          <w:b/>
          <w:bCs w:val="0"/>
          <w:i/>
          <w:lang w:eastAsia="ru-RU"/>
        </w:rPr>
      </w:pPr>
      <w:r w:rsidRPr="00B22DCB">
        <w:rPr>
          <w:b/>
          <w:bCs w:val="0"/>
          <w:i/>
          <w:lang w:eastAsia="ru-RU"/>
        </w:rPr>
        <w:t>КПП__________________________</w:t>
      </w:r>
    </w:p>
    <w:p w14:paraId="3D901419" w14:textId="77777777" w:rsidR="00B22DCB" w:rsidRPr="00B22DCB" w:rsidRDefault="00B22DCB" w:rsidP="00B22DCB">
      <w:pPr>
        <w:widowControl w:val="0"/>
        <w:suppressAutoHyphens w:val="0"/>
        <w:autoSpaceDE w:val="0"/>
        <w:autoSpaceDN w:val="0"/>
        <w:adjustRightInd w:val="0"/>
        <w:spacing w:line="240" w:lineRule="auto"/>
        <w:ind w:firstLine="708"/>
        <w:rPr>
          <w:bCs w:val="0"/>
          <w:lang w:eastAsia="ru-RU"/>
        </w:rPr>
      </w:pPr>
      <w:r w:rsidRPr="00B22DCB">
        <w:rPr>
          <w:b/>
          <w:bCs w:val="0"/>
          <w:i/>
          <w:lang w:eastAsia="ru-RU"/>
        </w:rPr>
        <w:t>ОГРН_________________________</w:t>
      </w:r>
      <w:r w:rsidRPr="00B22DCB">
        <w:rPr>
          <w:bCs w:val="0"/>
          <w:lang w:eastAsia="ru-RU"/>
        </w:rPr>
        <w:t>,</w:t>
      </w:r>
    </w:p>
    <w:p w14:paraId="5B5FCBB0" w14:textId="77777777" w:rsidR="00B22DCB" w:rsidRPr="00B22DCB" w:rsidRDefault="00B22DCB" w:rsidP="00B22DCB">
      <w:pPr>
        <w:widowControl w:val="0"/>
        <w:suppressAutoHyphens w:val="0"/>
        <w:autoSpaceDE w:val="0"/>
        <w:autoSpaceDN w:val="0"/>
        <w:adjustRightInd w:val="0"/>
        <w:spacing w:line="240" w:lineRule="auto"/>
        <w:ind w:firstLine="400"/>
        <w:rPr>
          <w:b/>
          <w:bCs w:val="0"/>
          <w:i/>
          <w:lang w:eastAsia="ru-RU"/>
        </w:rPr>
      </w:pPr>
      <w:r w:rsidRPr="00B22DCB">
        <w:rPr>
          <w:bCs w:val="0"/>
          <w:lang w:eastAsia="ru-RU"/>
        </w:rPr>
        <w:t>в лице</w:t>
      </w:r>
      <w:r w:rsidRPr="00B22DCB">
        <w:rPr>
          <w:b/>
          <w:bCs w:val="0"/>
          <w:i/>
          <w:lang w:eastAsia="ru-RU"/>
        </w:rPr>
        <w:t xml:space="preserve"> ___________________________________________________________________</w:t>
      </w:r>
    </w:p>
    <w:p w14:paraId="0515F928"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proofErr w:type="gramStart"/>
      <w:r w:rsidRPr="00B22DCB">
        <w:rPr>
          <w:b/>
          <w:bCs w:val="0"/>
          <w:i/>
          <w:lang w:eastAsia="ru-RU"/>
        </w:rPr>
        <w:t>(указывается Ф.И.О.,</w:t>
      </w:r>
      <w:r w:rsidRPr="00B22DCB">
        <w:rPr>
          <w:b/>
          <w:i/>
          <w:iCs/>
          <w:lang w:eastAsia="ru-RU"/>
        </w:rPr>
        <w:t xml:space="preserve"> адрес, номер основного документа, удостоверяющего его личность,</w:t>
      </w:r>
      <w:proofErr w:type="gramEnd"/>
    </w:p>
    <w:p w14:paraId="37041B52" w14:textId="77777777" w:rsidR="00B22DCB" w:rsidRPr="00B22DCB" w:rsidRDefault="00B22DCB" w:rsidP="00B22DCB">
      <w:pPr>
        <w:widowControl w:val="0"/>
        <w:suppressAutoHyphens w:val="0"/>
        <w:spacing w:line="240" w:lineRule="auto"/>
        <w:ind w:firstLine="400"/>
        <w:rPr>
          <w:bCs w:val="0"/>
          <w:lang w:eastAsia="ru-RU"/>
        </w:rPr>
      </w:pPr>
      <w:r w:rsidRPr="00B22DCB">
        <w:rPr>
          <w:b/>
          <w:i/>
          <w:iCs/>
          <w:lang w:eastAsia="ru-RU"/>
        </w:rPr>
        <w:t>_____________________________________________________________________________________,</w:t>
      </w:r>
    </w:p>
    <w:p w14:paraId="3398DD93" w14:textId="77777777" w:rsidR="00B22DCB" w:rsidRPr="00B22DCB" w:rsidRDefault="00B22DCB" w:rsidP="00B22DCB">
      <w:pPr>
        <w:widowControl w:val="0"/>
        <w:suppressAutoHyphens w:val="0"/>
        <w:autoSpaceDE w:val="0"/>
        <w:autoSpaceDN w:val="0"/>
        <w:adjustRightInd w:val="0"/>
        <w:spacing w:line="240" w:lineRule="auto"/>
        <w:ind w:firstLine="540"/>
        <w:jc w:val="center"/>
        <w:rPr>
          <w:b/>
          <w:i/>
          <w:iCs/>
          <w:lang w:eastAsia="ru-RU"/>
        </w:rPr>
      </w:pPr>
      <w:r w:rsidRPr="00B22DCB">
        <w:rPr>
          <w:b/>
          <w:i/>
          <w:iCs/>
          <w:lang w:eastAsia="ru-RU"/>
        </w:rPr>
        <w:t>сведения о дате выдачи указанного документа и выдавшем его органе)*</w:t>
      </w:r>
    </w:p>
    <w:p w14:paraId="0A792081" w14:textId="77777777" w:rsidR="00B22DCB" w:rsidRPr="00B22DCB" w:rsidRDefault="00B22DCB" w:rsidP="00B22DCB">
      <w:pPr>
        <w:widowControl w:val="0"/>
        <w:suppressAutoHyphens w:val="0"/>
        <w:autoSpaceDE w:val="0"/>
        <w:autoSpaceDN w:val="0"/>
        <w:adjustRightInd w:val="0"/>
        <w:spacing w:line="240" w:lineRule="auto"/>
        <w:ind w:firstLine="400"/>
        <w:rPr>
          <w:bCs w:val="0"/>
          <w:lang w:eastAsia="ru-RU"/>
        </w:rPr>
      </w:pPr>
      <w:proofErr w:type="gramStart"/>
      <w:r w:rsidRPr="00B22DCB">
        <w:rPr>
          <w:b/>
          <w:bCs w:val="0"/>
          <w:i/>
          <w:lang w:eastAsia="ru-RU"/>
        </w:rPr>
        <w:t>действующего на основании _____________________________</w:t>
      </w:r>
      <w:r w:rsidRPr="00B22DCB">
        <w:rPr>
          <w:bCs w:val="0"/>
          <w:i/>
          <w:lang w:eastAsia="ru-RU"/>
        </w:rPr>
        <w:t>,</w:t>
      </w:r>
      <w:r w:rsidRPr="00B22DCB">
        <w:rPr>
          <w:b/>
          <w:bCs w:val="0"/>
          <w:i/>
          <w:lang w:eastAsia="ru-RU"/>
        </w:rPr>
        <w:t xml:space="preserve"> </w:t>
      </w:r>
      <w:r w:rsidRPr="00B22DCB">
        <w:rPr>
          <w:bCs w:val="0"/>
          <w:lang w:eastAsia="ru-RU"/>
        </w:rPr>
        <w:t xml:space="preserve">дает свое согласие </w:t>
      </w:r>
      <w:r w:rsidRPr="00B22DCB">
        <w:rPr>
          <w:b/>
          <w:bCs w:val="0"/>
          <w:lang w:eastAsia="ru-RU"/>
        </w:rPr>
        <w:t>Публичному акционерному обществу  </w:t>
      </w:r>
      <w:r w:rsidRPr="00B22DCB">
        <w:rPr>
          <w:b/>
          <w:bCs w:val="0"/>
          <w:highlight w:val="yellow"/>
          <w:lang w:eastAsia="ru-RU"/>
        </w:rPr>
        <w:t>«</w:t>
      </w:r>
      <w:r w:rsidRPr="00B22DCB">
        <w:rPr>
          <w:b/>
          <w:bCs w:val="0"/>
          <w:lang w:eastAsia="ru-RU"/>
        </w:rPr>
        <w:t>Межрегиональная распределительная сетевая компания юга</w:t>
      </w:r>
      <w:r w:rsidRPr="00B22DCB">
        <w:rPr>
          <w:b/>
          <w:bCs w:val="0"/>
          <w:highlight w:val="yellow"/>
          <w:lang w:eastAsia="ru-RU"/>
        </w:rPr>
        <w:t>»</w:t>
      </w:r>
      <w:r w:rsidRPr="00B22DCB">
        <w:rPr>
          <w:b/>
          <w:bCs w:val="0"/>
          <w:lang w:eastAsia="ru-RU"/>
        </w:rPr>
        <w:t xml:space="preserve"> </w:t>
      </w:r>
      <w:r w:rsidRPr="00B22DCB">
        <w:rPr>
          <w:bCs w:val="0"/>
          <w:lang w:eastAsia="ru-RU"/>
        </w:rPr>
        <w:t>и</w:t>
      </w:r>
      <w:r w:rsidRPr="00B22DCB">
        <w:rPr>
          <w:bCs w:val="0"/>
          <w:i/>
          <w:lang w:eastAsia="ru-RU"/>
        </w:rPr>
        <w:t xml:space="preserve"> </w:t>
      </w:r>
      <w:r w:rsidRPr="00B22DCB">
        <w:rPr>
          <w:b/>
          <w:bCs w:val="0"/>
          <w:lang w:eastAsia="ru-RU"/>
        </w:rPr>
        <w:t>Публичному акционерному обществу  «Российские сети»</w:t>
      </w:r>
      <w:r w:rsidRPr="00B22DCB">
        <w:rPr>
          <w:bCs w:val="0"/>
          <w:lang w:eastAsia="ru-RU"/>
        </w:rPr>
        <w:t xml:space="preserve">, </w:t>
      </w:r>
      <w:r w:rsidRPr="00B22DCB">
        <w:rPr>
          <w:bCs w:val="0"/>
          <w:snapToGrid w:val="0"/>
          <w:lang w:eastAsia="ru-RU"/>
        </w:rPr>
        <w:t xml:space="preserve">зарегистрированному по адресу: </w:t>
      </w:r>
      <w:r w:rsidRPr="00B22DCB">
        <w:rPr>
          <w:bCs w:val="0"/>
          <w:snapToGrid w:val="0"/>
          <w:lang w:eastAsia="ru-RU"/>
        </w:rPr>
        <w:br/>
        <w:t>г. Москва, ул. Беловежская, 4, в отношении</w:t>
      </w:r>
      <w:r w:rsidRPr="00B22DCB">
        <w:rPr>
          <w:bCs w:val="0"/>
          <w:lang w:eastAsia="ru-RU"/>
        </w:rPr>
        <w:t xml:space="preserve"> следующего перечня персональных данных руководителей и собственников (участников, учредителей, акционеров), </w:t>
      </w:r>
      <w:r w:rsidRPr="00B22DCB">
        <w:rPr>
          <w:bCs w:val="0"/>
          <w:lang w:eastAsia="ru-RU"/>
        </w:rPr>
        <w:br/>
        <w:t xml:space="preserve">в том числе конечных бенефициаров, участника закупки (потенциального контрагента)/ контрагента/ планируемых к привлечению </w:t>
      </w:r>
      <w:proofErr w:type="spellStart"/>
      <w:r w:rsidRPr="00B22DCB">
        <w:rPr>
          <w:bCs w:val="0"/>
          <w:lang w:eastAsia="ru-RU"/>
        </w:rPr>
        <w:t>субконтрагентов</w:t>
      </w:r>
      <w:proofErr w:type="spellEnd"/>
      <w:r w:rsidRPr="00B22DCB">
        <w:rPr>
          <w:bCs w:val="0"/>
          <w:lang w:eastAsia="ru-RU"/>
        </w:rPr>
        <w:t xml:space="preserve">: </w:t>
      </w:r>
      <w:r w:rsidRPr="00B22DCB">
        <w:rPr>
          <w:bCs w:val="0"/>
          <w:snapToGrid w:val="0"/>
          <w:lang w:eastAsia="ru-RU"/>
        </w:rPr>
        <w:t>фамилия имя отчество, серия и номер</w:t>
      </w:r>
      <w:proofErr w:type="gramEnd"/>
      <w:r w:rsidRPr="00B22DCB">
        <w:rPr>
          <w:bCs w:val="0"/>
          <w:snapToGrid w:val="0"/>
          <w:lang w:eastAsia="ru-RU"/>
        </w:rPr>
        <w:t xml:space="preserve"> </w:t>
      </w:r>
      <w:proofErr w:type="gramStart"/>
      <w:r w:rsidRPr="00B22DCB">
        <w:rPr>
          <w:bCs w:val="0"/>
          <w:snapToGrid w:val="0"/>
          <w:lang w:eastAsia="ru-RU"/>
        </w:rPr>
        <w:t xml:space="preserve">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B22DCB">
        <w:rPr>
          <w:bCs w:val="0"/>
          <w:lang w:eastAsia="ru-RU"/>
        </w:rPr>
        <w:t xml:space="preserve">в том числе с использованием информационных систем, </w:t>
      </w:r>
      <w:r w:rsidRPr="00B22DCB">
        <w:rPr>
          <w:bCs w:val="0"/>
          <w:lang w:eastAsia="ru-RU"/>
        </w:rPr>
        <w:br/>
        <w:t xml:space="preserve">а также на представление указанной информации в уполномоченные государственные органы (Минэнерго России, </w:t>
      </w:r>
      <w:proofErr w:type="spellStart"/>
      <w:r w:rsidRPr="00B22DCB">
        <w:rPr>
          <w:bCs w:val="0"/>
          <w:lang w:eastAsia="ru-RU"/>
        </w:rPr>
        <w:t>Росфинмониторинг</w:t>
      </w:r>
      <w:proofErr w:type="spellEnd"/>
      <w:r w:rsidRPr="00B22DCB">
        <w:rPr>
          <w:bCs w:val="0"/>
          <w:lang w:eastAsia="ru-RU"/>
        </w:rPr>
        <w:t xml:space="preserve"> России, ФНС России) и подтверждает, что получил согласие на</w:t>
      </w:r>
      <w:proofErr w:type="gramEnd"/>
      <w:r w:rsidRPr="00B22DCB">
        <w:rPr>
          <w:bCs w:val="0"/>
          <w:lang w:eastAsia="ru-RU"/>
        </w:rPr>
        <w:t xml:space="preserve"> обработку персональных данных от всех своих собственников (участников, учредителей, акционеров) </w:t>
      </w:r>
      <w:r w:rsidRPr="00B22DCB">
        <w:rPr>
          <w:bCs w:val="0"/>
          <w:lang w:eastAsia="ru-RU"/>
        </w:rPr>
        <w:br/>
        <w:t>и бенефициаров.***</w:t>
      </w:r>
    </w:p>
    <w:p w14:paraId="63E0AF01" w14:textId="77777777" w:rsidR="00B22DCB" w:rsidRPr="00B22DCB" w:rsidRDefault="00B22DCB" w:rsidP="00B22DCB">
      <w:pPr>
        <w:widowControl w:val="0"/>
        <w:suppressAutoHyphens w:val="0"/>
        <w:spacing w:line="240" w:lineRule="auto"/>
        <w:ind w:firstLine="709"/>
        <w:rPr>
          <w:bCs w:val="0"/>
          <w:snapToGrid w:val="0"/>
          <w:lang w:eastAsia="ru-RU"/>
        </w:rPr>
      </w:pPr>
      <w:proofErr w:type="gramStart"/>
      <w:r w:rsidRPr="00B22DCB">
        <w:rPr>
          <w:bCs w:val="0"/>
          <w:snapToGrid w:val="0"/>
          <w:lang w:eastAsia="ru-RU"/>
        </w:rPr>
        <w:t xml:space="preserve">Цель обработки персональных данных: </w:t>
      </w:r>
      <w:r w:rsidRPr="00B22DCB">
        <w:rPr>
          <w:bCs w:val="0"/>
          <w:lang w:eastAsia="ru-RU"/>
        </w:rPr>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B22DCB">
        <w:rPr>
          <w:bCs w:val="0"/>
          <w:snapToGrid w:val="0"/>
          <w:lang w:eastAsia="ru-RU"/>
        </w:rPr>
        <w:t xml:space="preserve">выполнение поручений Правительства Российской Федерации </w:t>
      </w:r>
      <w:r w:rsidRPr="00B22DCB">
        <w:rPr>
          <w:bCs w:val="0"/>
          <w:snapToGrid w:val="0"/>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sidRPr="00B22DCB">
        <w:rPr>
          <w:bCs w:val="0"/>
          <w:snapToGrid w:val="0"/>
          <w:lang w:eastAsia="ru-RU"/>
        </w:rPr>
        <w:br/>
        <w:t>а также связанных с ними иных поручений Правительства</w:t>
      </w:r>
      <w:proofErr w:type="gramEnd"/>
      <w:r w:rsidRPr="00B22DCB">
        <w:rPr>
          <w:bCs w:val="0"/>
          <w:snapToGrid w:val="0"/>
          <w:lang w:eastAsia="ru-RU"/>
        </w:rPr>
        <w:t xml:space="preserve"> Российской Федерации </w:t>
      </w:r>
      <w:r w:rsidRPr="00B22DCB">
        <w:rPr>
          <w:bCs w:val="0"/>
          <w:snapToGrid w:val="0"/>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DA6B7C5" w14:textId="77777777" w:rsidR="00B22DCB" w:rsidRPr="00B22DCB" w:rsidRDefault="00B22DCB" w:rsidP="00B22DCB">
      <w:pPr>
        <w:widowControl w:val="0"/>
        <w:suppressAutoHyphens w:val="0"/>
        <w:spacing w:line="240" w:lineRule="auto"/>
        <w:ind w:firstLine="709"/>
        <w:rPr>
          <w:bCs w:val="0"/>
          <w:snapToGrid w:val="0"/>
          <w:color w:val="000000"/>
          <w:lang w:eastAsia="ru-RU"/>
        </w:rPr>
      </w:pPr>
      <w:r w:rsidRPr="00B22DCB">
        <w:rPr>
          <w:bCs w:val="0"/>
          <w:snapToGrid w:val="0"/>
          <w:lang w:eastAsia="ru-RU"/>
        </w:rPr>
        <w:t>Срок, в течение которого действует настоящее согласие: со дня его подписания до момента фактического достижения цели обработки</w:t>
      </w:r>
      <w:r w:rsidRPr="00B22DCB">
        <w:rPr>
          <w:bCs w:val="0"/>
          <w:snapToGrid w:val="0"/>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3FE4C474" w14:textId="77777777" w:rsidR="00B22DCB" w:rsidRPr="00B22DCB" w:rsidRDefault="00B22DCB" w:rsidP="00B22DCB">
      <w:pPr>
        <w:widowControl w:val="0"/>
        <w:suppressAutoHyphens w:val="0"/>
        <w:spacing w:line="240" w:lineRule="auto"/>
        <w:ind w:firstLine="400"/>
        <w:rPr>
          <w:bCs w:val="0"/>
          <w:color w:val="000000"/>
          <w:lang w:eastAsia="ru-RU"/>
        </w:rPr>
      </w:pPr>
      <w:r w:rsidRPr="00B22DCB">
        <w:rPr>
          <w:bCs w:val="0"/>
          <w:color w:val="000000"/>
          <w:lang w:eastAsia="ru-RU"/>
        </w:rPr>
        <w:t>_____________________________                                 ___________________________</w:t>
      </w:r>
    </w:p>
    <w:p w14:paraId="46515F58" w14:textId="77777777" w:rsidR="00B22DCB" w:rsidRPr="00B22DCB" w:rsidRDefault="00B22DCB" w:rsidP="00B22DCB">
      <w:pPr>
        <w:widowControl w:val="0"/>
        <w:suppressAutoHyphens w:val="0"/>
        <w:spacing w:line="240" w:lineRule="auto"/>
        <w:ind w:firstLine="400"/>
        <w:contextualSpacing/>
        <w:rPr>
          <w:bCs w:val="0"/>
          <w:lang w:eastAsia="ru-RU"/>
        </w:rPr>
      </w:pPr>
      <w:proofErr w:type="gramStart"/>
      <w:r w:rsidRPr="00B22DCB">
        <w:rPr>
          <w:bCs w:val="0"/>
          <w:lang w:eastAsia="ru-RU"/>
        </w:rPr>
        <w:t>(Подпись субъекта персональных данных/                  (Ф.И.О. и должность подписавшего*)</w:t>
      </w:r>
      <w:proofErr w:type="gramEnd"/>
    </w:p>
    <w:p w14:paraId="3AC39E91" w14:textId="77777777" w:rsidR="00B22DCB" w:rsidRPr="00B22DCB" w:rsidRDefault="00B22DCB" w:rsidP="00B22DCB">
      <w:pPr>
        <w:widowControl w:val="0"/>
        <w:suppressAutoHyphens w:val="0"/>
        <w:spacing w:line="240" w:lineRule="auto"/>
        <w:ind w:firstLine="400"/>
        <w:contextualSpacing/>
        <w:rPr>
          <w:bCs w:val="0"/>
          <w:lang w:eastAsia="ru-RU"/>
        </w:rPr>
      </w:pPr>
      <w:r w:rsidRPr="00B22DCB">
        <w:rPr>
          <w:bCs w:val="0"/>
          <w:lang w:eastAsia="ru-RU"/>
        </w:rPr>
        <w:t xml:space="preserve">уполномоченного представителя)                                                </w:t>
      </w:r>
    </w:p>
    <w:p w14:paraId="7DA6F438" w14:textId="77777777" w:rsidR="00B22DCB" w:rsidRPr="00B22DCB" w:rsidRDefault="00B22DCB" w:rsidP="00B22DCB">
      <w:pPr>
        <w:widowControl w:val="0"/>
        <w:suppressAutoHyphens w:val="0"/>
        <w:spacing w:line="240" w:lineRule="auto"/>
        <w:ind w:firstLine="400"/>
        <w:rPr>
          <w:b/>
          <w:lang w:eastAsia="ru-RU"/>
        </w:rPr>
      </w:pPr>
      <w:r w:rsidRPr="00B22DCB">
        <w:rPr>
          <w:b/>
          <w:lang w:eastAsia="ru-RU"/>
        </w:rPr>
        <w:t>М.П.</w:t>
      </w:r>
    </w:p>
    <w:p w14:paraId="65A3D702" w14:textId="77777777" w:rsidR="00B22DCB" w:rsidRDefault="00B22DCB" w:rsidP="00B22DCB">
      <w:pPr>
        <w:widowControl w:val="0"/>
        <w:suppressAutoHyphens w:val="0"/>
        <w:spacing w:line="240" w:lineRule="auto"/>
        <w:ind w:firstLine="400"/>
        <w:rPr>
          <w:bCs w:val="0"/>
          <w:sz w:val="14"/>
          <w:szCs w:val="14"/>
          <w:lang w:eastAsia="ru-RU"/>
        </w:rPr>
      </w:pPr>
    </w:p>
    <w:p w14:paraId="3D33DAB6" w14:textId="77777777" w:rsidR="00B22DCB" w:rsidRDefault="00B22DCB" w:rsidP="00B22DCB">
      <w:pPr>
        <w:widowControl w:val="0"/>
        <w:suppressAutoHyphens w:val="0"/>
        <w:spacing w:line="240" w:lineRule="auto"/>
        <w:ind w:firstLine="400"/>
        <w:rPr>
          <w:bCs w:val="0"/>
          <w:sz w:val="14"/>
          <w:szCs w:val="14"/>
          <w:lang w:eastAsia="ru-RU"/>
        </w:rPr>
      </w:pPr>
    </w:p>
    <w:p w14:paraId="414972C2" w14:textId="77777777" w:rsidR="00B22DCB" w:rsidRDefault="00B22DCB" w:rsidP="00B22DCB">
      <w:pPr>
        <w:widowControl w:val="0"/>
        <w:suppressAutoHyphens w:val="0"/>
        <w:spacing w:line="240" w:lineRule="auto"/>
        <w:ind w:firstLine="400"/>
        <w:rPr>
          <w:bCs w:val="0"/>
          <w:sz w:val="14"/>
          <w:szCs w:val="14"/>
          <w:lang w:eastAsia="ru-RU"/>
        </w:rPr>
      </w:pPr>
    </w:p>
    <w:p w14:paraId="15A25DD2" w14:textId="77777777" w:rsidR="00B22DCB" w:rsidRDefault="00B22DCB" w:rsidP="00B22DCB">
      <w:pPr>
        <w:widowControl w:val="0"/>
        <w:suppressAutoHyphens w:val="0"/>
        <w:spacing w:line="240" w:lineRule="auto"/>
        <w:ind w:firstLine="400"/>
        <w:rPr>
          <w:bCs w:val="0"/>
          <w:sz w:val="14"/>
          <w:szCs w:val="14"/>
          <w:lang w:eastAsia="ru-RU"/>
        </w:rPr>
      </w:pPr>
    </w:p>
    <w:p w14:paraId="23B52B1E" w14:textId="77777777" w:rsidR="00B22DCB" w:rsidRDefault="00B22DCB" w:rsidP="00B22DCB">
      <w:pPr>
        <w:widowControl w:val="0"/>
        <w:suppressAutoHyphens w:val="0"/>
        <w:spacing w:line="240" w:lineRule="auto"/>
        <w:ind w:firstLine="400"/>
        <w:rPr>
          <w:bCs w:val="0"/>
          <w:sz w:val="14"/>
          <w:szCs w:val="14"/>
          <w:lang w:eastAsia="ru-RU"/>
        </w:rPr>
      </w:pPr>
    </w:p>
    <w:p w14:paraId="6A64B219" w14:textId="77777777" w:rsidR="00B22DCB" w:rsidRDefault="00B22DCB" w:rsidP="00B22DCB">
      <w:pPr>
        <w:widowControl w:val="0"/>
        <w:suppressAutoHyphens w:val="0"/>
        <w:spacing w:line="240" w:lineRule="auto"/>
        <w:ind w:firstLine="400"/>
        <w:rPr>
          <w:bCs w:val="0"/>
          <w:sz w:val="14"/>
          <w:szCs w:val="14"/>
          <w:lang w:eastAsia="ru-RU"/>
        </w:rPr>
      </w:pPr>
    </w:p>
    <w:p w14:paraId="7194A22D" w14:textId="77777777" w:rsidR="00B22DCB" w:rsidRDefault="00B22DCB" w:rsidP="00B22DCB">
      <w:pPr>
        <w:widowControl w:val="0"/>
        <w:suppressAutoHyphens w:val="0"/>
        <w:spacing w:line="240" w:lineRule="auto"/>
        <w:ind w:firstLine="400"/>
        <w:rPr>
          <w:bCs w:val="0"/>
          <w:sz w:val="14"/>
          <w:szCs w:val="14"/>
          <w:lang w:eastAsia="ru-RU"/>
        </w:rPr>
      </w:pPr>
    </w:p>
    <w:p w14:paraId="1EA04888" w14:textId="77777777" w:rsidR="00B22DCB" w:rsidRDefault="00B22DCB" w:rsidP="00B22DCB">
      <w:pPr>
        <w:widowControl w:val="0"/>
        <w:suppressAutoHyphens w:val="0"/>
        <w:spacing w:line="240" w:lineRule="auto"/>
        <w:ind w:firstLine="400"/>
        <w:rPr>
          <w:bCs w:val="0"/>
          <w:sz w:val="14"/>
          <w:szCs w:val="14"/>
          <w:lang w:eastAsia="ru-RU"/>
        </w:rPr>
      </w:pPr>
    </w:p>
    <w:p w14:paraId="67A6BCA5" w14:textId="77777777" w:rsidR="00B22DCB" w:rsidRDefault="00B22DCB" w:rsidP="00B22DCB">
      <w:pPr>
        <w:widowControl w:val="0"/>
        <w:suppressAutoHyphens w:val="0"/>
        <w:spacing w:line="240" w:lineRule="auto"/>
        <w:ind w:firstLine="400"/>
        <w:rPr>
          <w:bCs w:val="0"/>
          <w:sz w:val="14"/>
          <w:szCs w:val="14"/>
          <w:lang w:eastAsia="ru-RU"/>
        </w:rPr>
      </w:pPr>
    </w:p>
    <w:p w14:paraId="3ECFCA24" w14:textId="77777777" w:rsidR="00B22DCB" w:rsidRDefault="00B22DCB" w:rsidP="00B22DCB">
      <w:pPr>
        <w:widowControl w:val="0"/>
        <w:suppressAutoHyphens w:val="0"/>
        <w:spacing w:line="240" w:lineRule="auto"/>
        <w:ind w:firstLine="400"/>
        <w:rPr>
          <w:bCs w:val="0"/>
          <w:sz w:val="14"/>
          <w:szCs w:val="14"/>
          <w:lang w:eastAsia="ru-RU"/>
        </w:rPr>
      </w:pPr>
    </w:p>
    <w:p w14:paraId="31230B7F" w14:textId="77777777" w:rsidR="00B22DCB" w:rsidRDefault="00B22DCB" w:rsidP="00B22DCB">
      <w:pPr>
        <w:widowControl w:val="0"/>
        <w:suppressAutoHyphens w:val="0"/>
        <w:spacing w:line="240" w:lineRule="auto"/>
        <w:ind w:firstLine="400"/>
        <w:rPr>
          <w:bCs w:val="0"/>
          <w:sz w:val="14"/>
          <w:szCs w:val="14"/>
          <w:lang w:eastAsia="ru-RU"/>
        </w:rPr>
      </w:pPr>
    </w:p>
    <w:p w14:paraId="0CE756C6" w14:textId="77777777" w:rsidR="00B22DCB" w:rsidRDefault="00B22DCB" w:rsidP="00B22DCB">
      <w:pPr>
        <w:widowControl w:val="0"/>
        <w:suppressAutoHyphens w:val="0"/>
        <w:spacing w:line="240" w:lineRule="auto"/>
        <w:ind w:firstLine="400"/>
        <w:rPr>
          <w:bCs w:val="0"/>
          <w:sz w:val="14"/>
          <w:szCs w:val="14"/>
          <w:lang w:eastAsia="ru-RU"/>
        </w:rPr>
      </w:pPr>
    </w:p>
    <w:p w14:paraId="08F3F67E" w14:textId="34FA99B4" w:rsidR="00B22DCB" w:rsidRPr="00B22DCB" w:rsidRDefault="00B22DCB" w:rsidP="00B22DCB">
      <w:pPr>
        <w:widowControl w:val="0"/>
        <w:suppressAutoHyphens w:val="0"/>
        <w:spacing w:line="240" w:lineRule="auto"/>
        <w:ind w:firstLine="400"/>
        <w:rPr>
          <w:b/>
          <w:bCs w:val="0"/>
          <w:sz w:val="14"/>
          <w:szCs w:val="14"/>
          <w:lang w:eastAsia="ru-RU"/>
        </w:rPr>
      </w:pPr>
      <w:r w:rsidRPr="00B22DCB">
        <w:rPr>
          <w:bCs w:val="0"/>
          <w:sz w:val="14"/>
          <w:szCs w:val="14"/>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w:t>
      </w:r>
      <w:r w:rsidRPr="00B22DCB">
        <w:rPr>
          <w:bCs w:val="0"/>
          <w:sz w:val="14"/>
          <w:szCs w:val="14"/>
          <w:lang w:eastAsia="ru-RU"/>
        </w:rPr>
        <w:lastRenderedPageBreak/>
        <w:t xml:space="preserve">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1243F3DA" w14:textId="77777777" w:rsidR="00B22DCB" w:rsidRPr="00B22DCB" w:rsidRDefault="00B22DCB" w:rsidP="00B22DCB">
      <w:pPr>
        <w:widowControl w:val="0"/>
        <w:suppressAutoHyphens w:val="0"/>
        <w:spacing w:line="240" w:lineRule="auto"/>
        <w:ind w:firstLine="400"/>
        <w:rPr>
          <w:bCs w:val="0"/>
          <w:sz w:val="14"/>
          <w:szCs w:val="14"/>
          <w:lang w:eastAsia="ru-RU"/>
        </w:rPr>
      </w:pPr>
      <w:proofErr w:type="gramStart"/>
      <w:r w:rsidRPr="00B22DCB">
        <w:rPr>
          <w:bCs w:val="0"/>
          <w:sz w:val="14"/>
          <w:szCs w:val="14"/>
          <w:lang w:eastAsia="ru-RU"/>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и их руководителей, собственников (участников, учредителей, акционеров), в том числе конечных бенефициаров (</w:t>
      </w:r>
      <w:r w:rsidRPr="00B22DCB">
        <w:rPr>
          <w:bCs w:val="0"/>
          <w:snapToGrid w:val="0"/>
          <w:sz w:val="14"/>
          <w:szCs w:val="14"/>
          <w:lang w:eastAsia="ru-RU"/>
        </w:rPr>
        <w:t xml:space="preserve">фамилия, имя, отчество; серия и номер документа, удостоверяющего личность; ИНН </w:t>
      </w:r>
      <w:r w:rsidRPr="00B22DCB">
        <w:rPr>
          <w:bCs w:val="0"/>
          <w:sz w:val="14"/>
          <w:szCs w:val="14"/>
          <w:lang w:eastAsia="ru-RU"/>
        </w:rPr>
        <w:t>(участников, учредителей, акционеров, руководителей).</w:t>
      </w:r>
      <w:proofErr w:type="gramEnd"/>
    </w:p>
    <w:p w14:paraId="53EEAEE3" w14:textId="77777777" w:rsidR="00B22DCB" w:rsidRPr="00B22DCB" w:rsidRDefault="00B22DCB" w:rsidP="00B22DCB">
      <w:pPr>
        <w:widowControl w:val="0"/>
        <w:suppressAutoHyphens w:val="0"/>
        <w:spacing w:line="240" w:lineRule="auto"/>
        <w:ind w:firstLine="400"/>
        <w:rPr>
          <w:bCs w:val="0"/>
          <w:sz w:val="24"/>
          <w:szCs w:val="20"/>
          <w:lang w:eastAsia="ru-RU"/>
        </w:rPr>
      </w:pPr>
      <w:proofErr w:type="gramStart"/>
      <w:r w:rsidRPr="00B22DCB">
        <w:rPr>
          <w:bCs w:val="0"/>
          <w:sz w:val="14"/>
          <w:szCs w:val="14"/>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B22DCB">
        <w:rPr>
          <w:bCs w:val="0"/>
          <w:sz w:val="14"/>
          <w:szCs w:val="14"/>
          <w:lang w:eastAsia="ru-RU"/>
        </w:rPr>
        <w:t>Россети</w:t>
      </w:r>
      <w:proofErr w:type="spellEnd"/>
      <w:r w:rsidRPr="00B22DCB">
        <w:rPr>
          <w:bCs w:val="0"/>
          <w:sz w:val="14"/>
          <w:szCs w:val="14"/>
          <w:lang w:eastAsia="ru-RU"/>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за предоставление Обществу данных о руководителе, собственниках (участниках</w:t>
      </w:r>
      <w:proofErr w:type="gramEnd"/>
      <w:r w:rsidRPr="00B22DCB">
        <w:rPr>
          <w:bCs w:val="0"/>
          <w:sz w:val="14"/>
          <w:szCs w:val="14"/>
          <w:lang w:eastAsia="ru-RU"/>
        </w:rPr>
        <w:t xml:space="preserve">, </w:t>
      </w:r>
      <w:proofErr w:type="gramStart"/>
      <w:r w:rsidRPr="00B22DCB">
        <w:rPr>
          <w:bCs w:val="0"/>
          <w:sz w:val="14"/>
          <w:szCs w:val="14"/>
          <w:lang w:eastAsia="ru-RU"/>
        </w:rPr>
        <w:t xml:space="preserve">учредителях, акционерах), в том числе бенефициарах и бенефициарах своего </w:t>
      </w:r>
      <w:proofErr w:type="spellStart"/>
      <w:r w:rsidRPr="00B22DCB">
        <w:rPr>
          <w:bCs w:val="0"/>
          <w:sz w:val="14"/>
          <w:szCs w:val="14"/>
          <w:lang w:eastAsia="ru-RU"/>
        </w:rPr>
        <w:t>субконтрагента</w:t>
      </w:r>
      <w:proofErr w:type="spellEnd"/>
      <w:r w:rsidRPr="00B22DCB">
        <w:rPr>
          <w:bCs w:val="0"/>
          <w:sz w:val="14"/>
          <w:szCs w:val="14"/>
          <w:lang w:eastAsia="ru-RU"/>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B22DCB">
        <w:rPr>
          <w:bCs w:val="0"/>
          <w:sz w:val="14"/>
          <w:szCs w:val="14"/>
          <w:lang w:eastAsia="ru-RU"/>
        </w:rPr>
        <w:t>субконтрагентов</w:t>
      </w:r>
      <w:proofErr w:type="spellEnd"/>
      <w:r w:rsidRPr="00B22DCB">
        <w:rPr>
          <w:bCs w:val="0"/>
          <w:sz w:val="14"/>
          <w:szCs w:val="14"/>
          <w:lang w:eastAsia="ru-RU"/>
        </w:rPr>
        <w:t xml:space="preserve"> согласие на представление (обработку) ПАО «</w:t>
      </w:r>
      <w:proofErr w:type="spellStart"/>
      <w:r w:rsidRPr="00B22DCB">
        <w:rPr>
          <w:bCs w:val="0"/>
          <w:sz w:val="14"/>
          <w:szCs w:val="14"/>
          <w:lang w:eastAsia="ru-RU"/>
        </w:rPr>
        <w:t>Россети</w:t>
      </w:r>
      <w:proofErr w:type="spellEnd"/>
      <w:r w:rsidRPr="00B22DCB">
        <w:rPr>
          <w:bCs w:val="0"/>
          <w:sz w:val="14"/>
          <w:szCs w:val="14"/>
          <w:lang w:eastAsia="ru-RU"/>
        </w:rPr>
        <w:t>», ПАО (АО) «_________», ДЗО ПАО (АО) «___________» и в уполномоченные государственные органы указанных сведений.</w:t>
      </w:r>
      <w:proofErr w:type="gramEnd"/>
    </w:p>
    <w:p w14:paraId="06B81941" w14:textId="77777777" w:rsidR="00B22DCB" w:rsidRPr="00B22DCB" w:rsidRDefault="00B22DCB" w:rsidP="00B22DCB">
      <w:pPr>
        <w:widowControl w:val="0"/>
        <w:suppressAutoHyphens w:val="0"/>
        <w:spacing w:line="240" w:lineRule="auto"/>
        <w:ind w:firstLine="400"/>
        <w:rPr>
          <w:bCs w:val="0"/>
          <w:sz w:val="24"/>
          <w:szCs w:val="20"/>
          <w:lang w:eastAsia="ru-RU"/>
        </w:rPr>
      </w:pPr>
    </w:p>
    <w:p w14:paraId="7DEEC8B6" w14:textId="77777777" w:rsidR="00B22DCB" w:rsidRDefault="00B22DCB" w:rsidP="005F0AAB">
      <w:pPr>
        <w:tabs>
          <w:tab w:val="left" w:pos="1080"/>
        </w:tabs>
        <w:ind w:left="1287" w:firstLine="0"/>
        <w:jc w:val="right"/>
        <w:rPr>
          <w:b/>
          <w:szCs w:val="24"/>
        </w:rPr>
      </w:pPr>
    </w:p>
    <w:p w14:paraId="6BA27D94" w14:textId="77777777" w:rsidR="00B22DCB" w:rsidRDefault="00B22DCB" w:rsidP="005F0AAB">
      <w:pPr>
        <w:tabs>
          <w:tab w:val="left" w:pos="1080"/>
        </w:tabs>
        <w:ind w:left="1287" w:firstLine="0"/>
        <w:jc w:val="right"/>
        <w:rPr>
          <w:b/>
          <w:szCs w:val="24"/>
        </w:rPr>
      </w:pPr>
    </w:p>
    <w:p w14:paraId="48582CB2" w14:textId="77777777" w:rsidR="00B22DCB" w:rsidRDefault="00B22DCB" w:rsidP="005F0AAB">
      <w:pPr>
        <w:tabs>
          <w:tab w:val="left" w:pos="1080"/>
        </w:tabs>
        <w:ind w:left="1287" w:firstLine="0"/>
        <w:jc w:val="right"/>
        <w:rPr>
          <w:b/>
          <w:szCs w:val="24"/>
        </w:rPr>
      </w:pPr>
    </w:p>
    <w:p w14:paraId="3426A863" w14:textId="77777777" w:rsidR="00B22DCB" w:rsidRDefault="00B22DCB" w:rsidP="005F0AAB">
      <w:pPr>
        <w:tabs>
          <w:tab w:val="left" w:pos="1080"/>
        </w:tabs>
        <w:ind w:left="1287" w:firstLine="0"/>
        <w:jc w:val="right"/>
        <w:rPr>
          <w:b/>
          <w:szCs w:val="24"/>
        </w:rPr>
      </w:pPr>
    </w:p>
    <w:p w14:paraId="40C54DFC" w14:textId="77777777" w:rsidR="00B22DCB" w:rsidRDefault="00B22DCB" w:rsidP="005F0AAB">
      <w:pPr>
        <w:tabs>
          <w:tab w:val="left" w:pos="1080"/>
        </w:tabs>
        <w:ind w:left="1287" w:firstLine="0"/>
        <w:jc w:val="right"/>
        <w:rPr>
          <w:b/>
          <w:szCs w:val="24"/>
        </w:rPr>
      </w:pPr>
    </w:p>
    <w:p w14:paraId="736124A6" w14:textId="77777777" w:rsidR="00B22DCB" w:rsidRDefault="00B22DCB" w:rsidP="005F0AAB">
      <w:pPr>
        <w:tabs>
          <w:tab w:val="left" w:pos="1080"/>
        </w:tabs>
        <w:ind w:left="1287" w:firstLine="0"/>
        <w:jc w:val="right"/>
        <w:rPr>
          <w:b/>
          <w:szCs w:val="24"/>
        </w:rPr>
      </w:pPr>
    </w:p>
    <w:p w14:paraId="5F47DF62" w14:textId="77777777" w:rsidR="00B22DCB" w:rsidRDefault="00B22DCB" w:rsidP="005F0AAB">
      <w:pPr>
        <w:tabs>
          <w:tab w:val="left" w:pos="1080"/>
        </w:tabs>
        <w:ind w:left="1287" w:firstLine="0"/>
        <w:jc w:val="right"/>
        <w:rPr>
          <w:b/>
          <w:szCs w:val="24"/>
        </w:rPr>
      </w:pPr>
    </w:p>
    <w:p w14:paraId="3F580C1D" w14:textId="77777777" w:rsidR="00B22DCB" w:rsidRDefault="00B22DCB" w:rsidP="005F0AAB">
      <w:pPr>
        <w:tabs>
          <w:tab w:val="left" w:pos="1080"/>
        </w:tabs>
        <w:ind w:left="1287" w:firstLine="0"/>
        <w:jc w:val="right"/>
        <w:rPr>
          <w:b/>
          <w:szCs w:val="24"/>
        </w:rPr>
      </w:pPr>
    </w:p>
    <w:p w14:paraId="6251F1FE" w14:textId="77777777" w:rsidR="00B22DCB" w:rsidRDefault="00B22DCB" w:rsidP="005F0AAB">
      <w:pPr>
        <w:tabs>
          <w:tab w:val="left" w:pos="1080"/>
        </w:tabs>
        <w:ind w:left="1287" w:firstLine="0"/>
        <w:jc w:val="right"/>
        <w:rPr>
          <w:b/>
          <w:szCs w:val="24"/>
        </w:rPr>
      </w:pPr>
    </w:p>
    <w:p w14:paraId="5A0D1B12" w14:textId="77777777" w:rsidR="00B22DCB" w:rsidRDefault="00B22DCB" w:rsidP="005F0AAB">
      <w:pPr>
        <w:tabs>
          <w:tab w:val="left" w:pos="1080"/>
        </w:tabs>
        <w:ind w:left="1287" w:firstLine="0"/>
        <w:jc w:val="right"/>
        <w:rPr>
          <w:b/>
          <w:szCs w:val="24"/>
        </w:rPr>
      </w:pPr>
    </w:p>
    <w:p w14:paraId="5DB3CF8F" w14:textId="77777777" w:rsidR="00B22DCB" w:rsidRDefault="00B22DCB" w:rsidP="005F0AAB">
      <w:pPr>
        <w:tabs>
          <w:tab w:val="left" w:pos="1080"/>
        </w:tabs>
        <w:ind w:left="1287" w:firstLine="0"/>
        <w:jc w:val="right"/>
        <w:rPr>
          <w:b/>
          <w:szCs w:val="24"/>
        </w:rPr>
      </w:pPr>
    </w:p>
    <w:p w14:paraId="66B3E15E" w14:textId="77777777" w:rsidR="00B22DCB" w:rsidRDefault="00B22DCB" w:rsidP="005F0AAB">
      <w:pPr>
        <w:tabs>
          <w:tab w:val="left" w:pos="1080"/>
        </w:tabs>
        <w:ind w:left="1287" w:firstLine="0"/>
        <w:jc w:val="right"/>
        <w:rPr>
          <w:b/>
          <w:szCs w:val="24"/>
        </w:rPr>
      </w:pPr>
    </w:p>
    <w:p w14:paraId="361406FD" w14:textId="77777777" w:rsidR="00B22DCB" w:rsidRDefault="00B22DCB" w:rsidP="005F0AAB">
      <w:pPr>
        <w:tabs>
          <w:tab w:val="left" w:pos="1080"/>
        </w:tabs>
        <w:ind w:left="1287" w:firstLine="0"/>
        <w:jc w:val="right"/>
        <w:rPr>
          <w:b/>
          <w:szCs w:val="24"/>
        </w:rPr>
      </w:pPr>
    </w:p>
    <w:p w14:paraId="44C2ADD1" w14:textId="77777777" w:rsidR="00B22DCB" w:rsidRDefault="00B22DCB" w:rsidP="005F0AAB">
      <w:pPr>
        <w:tabs>
          <w:tab w:val="left" w:pos="1080"/>
        </w:tabs>
        <w:ind w:left="1287" w:firstLine="0"/>
        <w:jc w:val="right"/>
        <w:rPr>
          <w:b/>
          <w:szCs w:val="24"/>
        </w:rPr>
      </w:pPr>
    </w:p>
    <w:p w14:paraId="19CE039A" w14:textId="77777777" w:rsidR="00B22DCB" w:rsidRDefault="00B22DCB" w:rsidP="005F0AAB">
      <w:pPr>
        <w:tabs>
          <w:tab w:val="left" w:pos="1080"/>
        </w:tabs>
        <w:ind w:left="1287" w:firstLine="0"/>
        <w:jc w:val="right"/>
        <w:rPr>
          <w:b/>
          <w:szCs w:val="24"/>
        </w:rPr>
      </w:pPr>
    </w:p>
    <w:p w14:paraId="343DB649" w14:textId="77777777" w:rsidR="00B22DCB" w:rsidRDefault="00B22DCB" w:rsidP="005F0AAB">
      <w:pPr>
        <w:tabs>
          <w:tab w:val="left" w:pos="1080"/>
        </w:tabs>
        <w:ind w:left="1287" w:firstLine="0"/>
        <w:jc w:val="right"/>
        <w:rPr>
          <w:b/>
          <w:szCs w:val="24"/>
        </w:rPr>
      </w:pPr>
    </w:p>
    <w:p w14:paraId="0CBA1074" w14:textId="77777777" w:rsidR="00B22DCB" w:rsidRDefault="00B22DCB" w:rsidP="005F0AAB">
      <w:pPr>
        <w:tabs>
          <w:tab w:val="left" w:pos="1080"/>
        </w:tabs>
        <w:ind w:left="1287" w:firstLine="0"/>
        <w:jc w:val="right"/>
        <w:rPr>
          <w:b/>
          <w:szCs w:val="24"/>
        </w:rPr>
      </w:pPr>
    </w:p>
    <w:p w14:paraId="3E1983AC" w14:textId="77777777" w:rsidR="00B22DCB" w:rsidRDefault="00B22DCB" w:rsidP="005F0AAB">
      <w:pPr>
        <w:tabs>
          <w:tab w:val="left" w:pos="1080"/>
        </w:tabs>
        <w:ind w:left="1287" w:firstLine="0"/>
        <w:jc w:val="right"/>
        <w:rPr>
          <w:b/>
          <w:szCs w:val="24"/>
        </w:rPr>
      </w:pPr>
    </w:p>
    <w:p w14:paraId="16AF6BF0" w14:textId="77777777" w:rsidR="00B22DCB" w:rsidRDefault="00B22DCB" w:rsidP="005F0AAB">
      <w:pPr>
        <w:tabs>
          <w:tab w:val="left" w:pos="1080"/>
        </w:tabs>
        <w:ind w:left="1287" w:firstLine="0"/>
        <w:jc w:val="right"/>
        <w:rPr>
          <w:b/>
          <w:szCs w:val="24"/>
        </w:rPr>
      </w:pPr>
    </w:p>
    <w:p w14:paraId="3F6E497D" w14:textId="77777777" w:rsidR="00B22DCB" w:rsidRDefault="00B22DCB" w:rsidP="005F0AAB">
      <w:pPr>
        <w:tabs>
          <w:tab w:val="left" w:pos="1080"/>
        </w:tabs>
        <w:ind w:left="1287" w:firstLine="0"/>
        <w:jc w:val="right"/>
        <w:rPr>
          <w:b/>
          <w:szCs w:val="24"/>
        </w:rPr>
      </w:pPr>
    </w:p>
    <w:p w14:paraId="0D11E225" w14:textId="77777777" w:rsidR="00B22DCB" w:rsidRDefault="00B22DCB" w:rsidP="005F0AAB">
      <w:pPr>
        <w:tabs>
          <w:tab w:val="left" w:pos="1080"/>
        </w:tabs>
        <w:ind w:left="1287" w:firstLine="0"/>
        <w:jc w:val="right"/>
        <w:rPr>
          <w:b/>
          <w:szCs w:val="24"/>
        </w:rPr>
      </w:pPr>
    </w:p>
    <w:p w14:paraId="6CBE864C" w14:textId="77777777" w:rsidR="00B22DCB" w:rsidRDefault="00B22DCB" w:rsidP="005F0AAB">
      <w:pPr>
        <w:tabs>
          <w:tab w:val="left" w:pos="1080"/>
        </w:tabs>
        <w:ind w:left="1287" w:firstLine="0"/>
        <w:jc w:val="right"/>
        <w:rPr>
          <w:b/>
          <w:szCs w:val="24"/>
        </w:rPr>
      </w:pPr>
    </w:p>
    <w:p w14:paraId="3FAD4DD0" w14:textId="77777777" w:rsidR="00B22DCB" w:rsidRDefault="00B22DCB" w:rsidP="005F0AAB">
      <w:pPr>
        <w:tabs>
          <w:tab w:val="left" w:pos="1080"/>
        </w:tabs>
        <w:ind w:left="1287" w:firstLine="0"/>
        <w:jc w:val="right"/>
        <w:rPr>
          <w:b/>
          <w:szCs w:val="24"/>
        </w:rPr>
      </w:pPr>
    </w:p>
    <w:p w14:paraId="7F208A34" w14:textId="77777777" w:rsidR="00B22DCB" w:rsidRDefault="00B22DCB" w:rsidP="005F0AAB">
      <w:pPr>
        <w:tabs>
          <w:tab w:val="left" w:pos="1080"/>
        </w:tabs>
        <w:ind w:left="1287" w:firstLine="0"/>
        <w:jc w:val="right"/>
        <w:rPr>
          <w:b/>
          <w:szCs w:val="24"/>
        </w:rPr>
      </w:pPr>
    </w:p>
    <w:p w14:paraId="5FFFDE20" w14:textId="77777777" w:rsidR="00B22DCB" w:rsidRDefault="00B22DCB" w:rsidP="005F0AAB">
      <w:pPr>
        <w:tabs>
          <w:tab w:val="left" w:pos="1080"/>
        </w:tabs>
        <w:ind w:left="1287" w:firstLine="0"/>
        <w:jc w:val="right"/>
        <w:rPr>
          <w:b/>
          <w:szCs w:val="24"/>
        </w:rPr>
      </w:pPr>
    </w:p>
    <w:p w14:paraId="22DE1CEE" w14:textId="77777777" w:rsidR="00B22DCB" w:rsidRDefault="00B22DCB" w:rsidP="005F0AAB">
      <w:pPr>
        <w:tabs>
          <w:tab w:val="left" w:pos="1080"/>
        </w:tabs>
        <w:ind w:left="1287" w:firstLine="0"/>
        <w:jc w:val="right"/>
        <w:rPr>
          <w:b/>
          <w:szCs w:val="24"/>
        </w:rPr>
      </w:pPr>
    </w:p>
    <w:p w14:paraId="77A4383F" w14:textId="77777777" w:rsidR="00AD6A36" w:rsidRDefault="00AD6A36" w:rsidP="005F0AAB">
      <w:pPr>
        <w:tabs>
          <w:tab w:val="left" w:pos="1080"/>
        </w:tabs>
        <w:ind w:left="1287" w:firstLine="0"/>
        <w:jc w:val="right"/>
        <w:rPr>
          <w:b/>
          <w:szCs w:val="24"/>
        </w:rPr>
      </w:pPr>
    </w:p>
    <w:p w14:paraId="720EBBAD" w14:textId="77777777" w:rsidR="00AD6A36" w:rsidRDefault="00AD6A36" w:rsidP="005F0AAB">
      <w:pPr>
        <w:tabs>
          <w:tab w:val="left" w:pos="1080"/>
        </w:tabs>
        <w:ind w:left="1287" w:firstLine="0"/>
        <w:jc w:val="right"/>
        <w:rPr>
          <w:b/>
          <w:szCs w:val="24"/>
        </w:rPr>
      </w:pPr>
    </w:p>
    <w:p w14:paraId="3A42C02D" w14:textId="77777777" w:rsidR="00AD6A36" w:rsidRDefault="00AD6A36" w:rsidP="005F0AAB">
      <w:pPr>
        <w:tabs>
          <w:tab w:val="left" w:pos="1080"/>
        </w:tabs>
        <w:ind w:left="1287" w:firstLine="0"/>
        <w:jc w:val="right"/>
        <w:rPr>
          <w:b/>
          <w:szCs w:val="24"/>
        </w:rPr>
      </w:pPr>
    </w:p>
    <w:p w14:paraId="2DD36095" w14:textId="77777777" w:rsidR="00AD6A36" w:rsidRDefault="00AD6A36" w:rsidP="005F0AAB">
      <w:pPr>
        <w:tabs>
          <w:tab w:val="left" w:pos="1080"/>
        </w:tabs>
        <w:ind w:left="1287" w:firstLine="0"/>
        <w:jc w:val="right"/>
        <w:rPr>
          <w:b/>
          <w:szCs w:val="24"/>
        </w:rPr>
      </w:pPr>
    </w:p>
    <w:p w14:paraId="0CCFACE5" w14:textId="77777777" w:rsidR="00B22DCB" w:rsidRDefault="00B22DCB" w:rsidP="005F0AAB">
      <w:pPr>
        <w:tabs>
          <w:tab w:val="left" w:pos="1080"/>
        </w:tabs>
        <w:ind w:left="1287" w:firstLine="0"/>
        <w:jc w:val="right"/>
        <w:rPr>
          <w:b/>
          <w:szCs w:val="24"/>
        </w:rPr>
      </w:pPr>
    </w:p>
    <w:p w14:paraId="2A2BD808" w14:textId="21A3325C"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4"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w:t>
      </w:r>
      <w:proofErr w:type="gramStart"/>
      <w:r w:rsidRPr="00FF264F">
        <w:rPr>
          <w:sz w:val="28"/>
          <w:szCs w:val="28"/>
        </w:rPr>
        <w:t>случае</w:t>
      </w:r>
      <w:proofErr w:type="gramEnd"/>
      <w:r w:rsidRPr="00FF264F">
        <w:rPr>
          <w:sz w:val="28"/>
          <w:szCs w:val="28"/>
        </w:rPr>
        <w:t xml:space="preserve">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w:t>
      </w:r>
      <w:proofErr w:type="gramStart"/>
      <w:r w:rsidRPr="00DA7A18">
        <w:rPr>
          <w:sz w:val="28"/>
          <w:szCs w:val="28"/>
        </w:rPr>
        <w:t>уведомлении</w:t>
      </w:r>
      <w:proofErr w:type="gramEnd"/>
      <w:r w:rsidRPr="00DA7A18">
        <w:rPr>
          <w:sz w:val="28"/>
          <w:szCs w:val="28"/>
        </w:rPr>
        <w:t xml:space="preserve">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EC58E1">
      <w:pPr>
        <w:pStyle w:val="7-"/>
        <w:numPr>
          <w:ilvl w:val="6"/>
          <w:numId w:val="43"/>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5"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3" w:name="P248"/>
            <w:bookmarkEnd w:id="283"/>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7"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4" w:name="P268"/>
            <w:bookmarkEnd w:id="284"/>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5" w:name="P275"/>
            <w:bookmarkEnd w:id="285"/>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lastRenderedPageBreak/>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8"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9"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6" w:name="P290"/>
            <w:bookmarkEnd w:id="286"/>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40"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41"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w:t>
            </w:r>
            <w:r w:rsidRPr="00837624">
              <w:rPr>
                <w:rFonts w:ascii="Times New Roman" w:hAnsi="Times New Roman" w:cs="Times New Roman"/>
                <w:sz w:val="24"/>
                <w:szCs w:val="24"/>
              </w:rPr>
              <w:lastRenderedPageBreak/>
              <w:t>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5"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0"/>
      <w:bookmarkEnd w:id="287"/>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1"/>
      <w:bookmarkEnd w:id="288"/>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9" w:name="P322"/>
      <w:bookmarkEnd w:id="289"/>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6"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7"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EC58E1">
      <w:pPr>
        <w:widowControl w:val="0"/>
        <w:numPr>
          <w:ilvl w:val="0"/>
          <w:numId w:val="38"/>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EC58E1">
      <w:pPr>
        <w:widowControl w:val="0"/>
        <w:numPr>
          <w:ilvl w:val="0"/>
          <w:numId w:val="38"/>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8"/>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90" w:name="_Ref429411315"/>
      <w:r w:rsidRPr="00556B64">
        <w:rPr>
          <w:color w:val="0070C0"/>
        </w:rPr>
        <w:lastRenderedPageBreak/>
        <w:t xml:space="preserve"> </w:t>
      </w:r>
      <w:bookmarkEnd w:id="290"/>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1" w:name="_Toc368934345"/>
      <w:bookmarkStart w:id="292" w:name="_Toc369092709"/>
      <w:bookmarkStart w:id="293" w:name="_Toc388864105"/>
      <w:bookmarkStart w:id="294" w:name="_Toc298234717"/>
      <w:bookmarkStart w:id="295" w:name="_Toc255987079"/>
      <w:bookmarkStart w:id="296"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1"/>
      <w:bookmarkEnd w:id="292"/>
      <w:bookmarkEnd w:id="293"/>
      <w:r w:rsidRPr="00837624">
        <w:rPr>
          <w:b/>
        </w:rPr>
        <w:t xml:space="preserve"> </w:t>
      </w:r>
      <w:bookmarkEnd w:id="294"/>
      <w:bookmarkEnd w:id="295"/>
      <w:bookmarkEnd w:id="296"/>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lastRenderedPageBreak/>
        <w:t>Инструкции по заполнению</w:t>
      </w:r>
    </w:p>
    <w:p w14:paraId="26B2D3BB" w14:textId="25B9BABA" w:rsidR="00D12399" w:rsidRPr="00837624" w:rsidRDefault="00D12399" w:rsidP="00EC58E1">
      <w:pPr>
        <w:numPr>
          <w:ilvl w:val="0"/>
          <w:numId w:val="34"/>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EC58E1">
      <w:pPr>
        <w:numPr>
          <w:ilvl w:val="0"/>
          <w:numId w:val="34"/>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7" w:name="_Ref429411324"/>
      <w:r w:rsidRPr="00837624">
        <w:lastRenderedPageBreak/>
        <w:t xml:space="preserve"> </w:t>
      </w:r>
      <w:bookmarkEnd w:id="297"/>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8" w:name="_Toc368934360"/>
      <w:bookmarkStart w:id="299" w:name="_Toc369092724"/>
      <w:bookmarkStart w:id="300"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8"/>
      <w:bookmarkEnd w:id="299"/>
      <w:bookmarkEnd w:id="300"/>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1" w:name="_Ref429411344"/>
      <w:r w:rsidRPr="00556B64">
        <w:rPr>
          <w:color w:val="0070C0"/>
          <w:szCs w:val="24"/>
        </w:rPr>
        <w:lastRenderedPageBreak/>
        <w:t xml:space="preserve"> </w:t>
      </w:r>
      <w:bookmarkEnd w:id="301"/>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2" w:name="_Toc255987078"/>
      <w:bookmarkStart w:id="303" w:name="_Toc307936271"/>
      <w:bookmarkStart w:id="304" w:name="_Ref429411528"/>
      <w:r w:rsidRPr="004D0F20">
        <w:rPr>
          <w:b/>
        </w:rPr>
        <w:t xml:space="preserve">Справка о перечне и объемах выполнения аналогичных договоров </w:t>
      </w:r>
      <w:bookmarkEnd w:id="302"/>
      <w:bookmarkEnd w:id="303"/>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5" w:name="_Toc247081596"/>
      <w:r w:rsidRPr="004D0F20">
        <w:rPr>
          <w:b/>
        </w:rPr>
        <w:t>М.П.</w:t>
      </w:r>
      <w:bookmarkEnd w:id="305"/>
    </w:p>
    <w:p w14:paraId="7700A96D" w14:textId="77777777" w:rsidR="00F62456" w:rsidRPr="004D0F20" w:rsidRDefault="00F62456" w:rsidP="00F62456">
      <w:pPr>
        <w:tabs>
          <w:tab w:val="left" w:pos="1080"/>
        </w:tabs>
        <w:spacing w:line="240" w:lineRule="auto"/>
        <w:ind w:firstLine="540"/>
      </w:pPr>
      <w:bookmarkStart w:id="306" w:name="_Toc98251776"/>
      <w:bookmarkStart w:id="307"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6"/>
      <w:bookmarkEnd w:id="307"/>
    </w:p>
    <w:p w14:paraId="52340239"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lastRenderedPageBreak/>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EC58E1">
      <w:pPr>
        <w:numPr>
          <w:ilvl w:val="0"/>
          <w:numId w:val="47"/>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4"/>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EC58E1">
            <w:pPr>
              <w:widowControl w:val="0"/>
              <w:numPr>
                <w:ilvl w:val="0"/>
                <w:numId w:val="36"/>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EC58E1">
      <w:pPr>
        <w:widowControl w:val="0"/>
        <w:numPr>
          <w:ilvl w:val="0"/>
          <w:numId w:val="37"/>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8" w:name="OLE_LINK2"/>
      <w:bookmarkEnd w:id="5"/>
      <w:bookmarkEnd w:id="6"/>
      <w:bookmarkEnd w:id="308"/>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654F0E9D" w14:textId="77777777" w:rsidR="00227724" w:rsidRDefault="00227724">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9"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9"/>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EC58E1">
      <w:pPr>
        <w:numPr>
          <w:ilvl w:val="0"/>
          <w:numId w:val="48"/>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EC58E1">
      <w:pPr>
        <w:numPr>
          <w:ilvl w:val="0"/>
          <w:numId w:val="48"/>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w:t>
      </w:r>
      <w:proofErr w:type="gramStart"/>
      <w:r w:rsidRPr="00787192">
        <w:rPr>
          <w:sz w:val="20"/>
        </w:rPr>
        <w:t>случае</w:t>
      </w:r>
      <w:proofErr w:type="gramEnd"/>
      <w:r w:rsidRPr="00787192">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EC58E1">
      <w:pPr>
        <w:numPr>
          <w:ilvl w:val="0"/>
          <w:numId w:val="48"/>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w:t>
      </w:r>
      <w:r w:rsidRPr="00787192">
        <w:rPr>
          <w:sz w:val="20"/>
        </w:rPr>
        <w:lastRenderedPageBreak/>
        <w:t>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EC58E1">
      <w:pPr>
        <w:numPr>
          <w:ilvl w:val="0"/>
          <w:numId w:val="48"/>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24F098B5" w14:textId="77777777" w:rsidR="00227724" w:rsidRDefault="00227724" w:rsidP="00AD422D">
      <w:pPr>
        <w:tabs>
          <w:tab w:val="left" w:pos="6637"/>
        </w:tabs>
        <w:rPr>
          <w:lang w:eastAsia="ru-RU"/>
        </w:rPr>
      </w:pP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10" w:name="_Toc378254414"/>
      <w:r w:rsidRPr="00CE320F">
        <w:rPr>
          <w:bCs w:val="0"/>
          <w:sz w:val="24"/>
          <w:szCs w:val="24"/>
        </w:rPr>
        <w:t>Форма Справки о кадровых ресурсах</w:t>
      </w:r>
      <w:bookmarkEnd w:id="310"/>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EC58E1">
            <w:pPr>
              <w:numPr>
                <w:ilvl w:val="0"/>
                <w:numId w:val="49"/>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EC58E1">
            <w:pPr>
              <w:numPr>
                <w:ilvl w:val="0"/>
                <w:numId w:val="49"/>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EC58E1">
            <w:pPr>
              <w:numPr>
                <w:ilvl w:val="0"/>
                <w:numId w:val="49"/>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EC58E1">
            <w:pPr>
              <w:numPr>
                <w:ilvl w:val="0"/>
                <w:numId w:val="50"/>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EC58E1">
            <w:pPr>
              <w:numPr>
                <w:ilvl w:val="0"/>
                <w:numId w:val="50"/>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EC58E1">
            <w:pPr>
              <w:numPr>
                <w:ilvl w:val="0"/>
                <w:numId w:val="50"/>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EC58E1">
            <w:pPr>
              <w:numPr>
                <w:ilvl w:val="0"/>
                <w:numId w:val="51"/>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EC58E1">
            <w:pPr>
              <w:numPr>
                <w:ilvl w:val="0"/>
                <w:numId w:val="51"/>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EC58E1">
            <w:pPr>
              <w:numPr>
                <w:ilvl w:val="0"/>
                <w:numId w:val="51"/>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e"/>
        <w:widowControl w:val="0"/>
        <w:ind w:firstLine="709"/>
        <w:jc w:val="right"/>
        <w:rPr>
          <w:rFonts w:eastAsia="Arial Unicode MS"/>
        </w:rPr>
      </w:pPr>
    </w:p>
    <w:p w14:paraId="27AC8DF9" w14:textId="77777777" w:rsidR="00FB52FE" w:rsidRPr="00CA6498" w:rsidRDefault="00FB52FE" w:rsidP="00FB52FE">
      <w:pPr>
        <w:pStyle w:val="affe"/>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1"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1"/>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493A82">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493A82">
            <w:pPr>
              <w:pStyle w:val="aff0"/>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493A82">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493A82">
            <w:pPr>
              <w:pStyle w:val="aff0"/>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493A82">
            <w:pPr>
              <w:pStyle w:val="aff0"/>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493A82">
            <w:pPr>
              <w:pStyle w:val="aff0"/>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493A82">
            <w:pPr>
              <w:pStyle w:val="aff0"/>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493A82">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493A82">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493A82">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493A82">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493A82">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493A82">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493A82">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493A82">
            <w:pPr>
              <w:widowControl w:val="0"/>
              <w:spacing w:line="240" w:lineRule="auto"/>
              <w:jc w:val="center"/>
              <w:rPr>
                <w:b/>
              </w:rPr>
            </w:pPr>
          </w:p>
        </w:tc>
      </w:tr>
      <w:tr w:rsidR="00FB52FE" w:rsidRPr="004E38BC" w14:paraId="44B87C8F"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493A82">
            <w:pPr>
              <w:pStyle w:val="aff1"/>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493A82">
            <w:pPr>
              <w:pStyle w:val="aff1"/>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493A82">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493A82">
            <w:pPr>
              <w:pStyle w:val="aff1"/>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493A82">
            <w:pPr>
              <w:pStyle w:val="aff1"/>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493A82">
            <w:pPr>
              <w:pStyle w:val="aff1"/>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493A82">
            <w:pPr>
              <w:pStyle w:val="aff1"/>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493A82">
            <w:pPr>
              <w:pStyle w:val="aff1"/>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493A82">
            <w:pPr>
              <w:pStyle w:val="aff1"/>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493A82">
            <w:pPr>
              <w:pStyle w:val="aff1"/>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493A82">
            <w:pPr>
              <w:pStyle w:val="aff1"/>
              <w:widowControl w:val="0"/>
              <w:spacing w:before="0" w:after="0"/>
              <w:ind w:left="0" w:right="0"/>
              <w:jc w:val="both"/>
              <w:rPr>
                <w:bCs w:val="0"/>
                <w:szCs w:val="24"/>
                <w:lang w:eastAsia="en-US"/>
              </w:rPr>
            </w:pPr>
          </w:p>
        </w:tc>
      </w:tr>
      <w:tr w:rsidR="00FB52FE" w:rsidRPr="004E38BC" w14:paraId="58C2C49D"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493A82">
            <w:pPr>
              <w:pStyle w:val="aff1"/>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493A82">
            <w:pPr>
              <w:pStyle w:val="aff1"/>
              <w:widowControl w:val="0"/>
              <w:spacing w:before="0" w:after="0"/>
              <w:jc w:val="both"/>
              <w:rPr>
                <w:szCs w:val="24"/>
                <w:lang w:eastAsia="en-US"/>
              </w:rPr>
            </w:pPr>
          </w:p>
        </w:tc>
      </w:tr>
      <w:tr w:rsidR="00FB52FE" w:rsidRPr="004E38BC" w14:paraId="0F507764"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493A82">
            <w:pPr>
              <w:pStyle w:val="aff1"/>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493A82">
            <w:pPr>
              <w:pStyle w:val="aff1"/>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493A82">
            <w:pPr>
              <w:pStyle w:val="aff1"/>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493A82">
            <w:pPr>
              <w:pStyle w:val="aff1"/>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493A82">
            <w:pPr>
              <w:pStyle w:val="aff1"/>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493A82">
            <w:pPr>
              <w:pStyle w:val="aff1"/>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493A82">
            <w:pPr>
              <w:pStyle w:val="aff1"/>
              <w:widowControl w:val="0"/>
              <w:spacing w:before="0" w:after="0"/>
              <w:jc w:val="both"/>
              <w:rPr>
                <w:szCs w:val="24"/>
                <w:lang w:eastAsia="en-US"/>
              </w:rPr>
            </w:pPr>
          </w:p>
        </w:tc>
      </w:tr>
      <w:tr w:rsidR="00FB52FE" w:rsidRPr="004E38BC" w14:paraId="041680C6" w14:textId="77777777" w:rsidTr="00493A82">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493A82">
            <w:pPr>
              <w:pStyle w:val="aff1"/>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493A82">
            <w:pPr>
              <w:pStyle w:val="aff1"/>
              <w:widowControl w:val="0"/>
              <w:spacing w:before="0" w:after="0"/>
              <w:rPr>
                <w:szCs w:val="24"/>
              </w:rPr>
            </w:pPr>
            <w:r w:rsidRPr="00C47ED3">
              <w:rPr>
                <w:szCs w:val="24"/>
              </w:rPr>
              <w:t>ИТОГО за год,</w:t>
            </w:r>
          </w:p>
          <w:p w14:paraId="3BBEA885" w14:textId="77777777" w:rsidR="00FB52FE" w:rsidRPr="004D0F20" w:rsidRDefault="00FB52FE" w:rsidP="00493A82">
            <w:pPr>
              <w:pStyle w:val="aff1"/>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493A82">
            <w:pPr>
              <w:pStyle w:val="aff1"/>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493A82">
            <w:pPr>
              <w:pStyle w:val="aff1"/>
              <w:widowControl w:val="0"/>
              <w:spacing w:before="0" w:after="0"/>
              <w:jc w:val="both"/>
              <w:rPr>
                <w:szCs w:val="24"/>
                <w:lang w:eastAsia="en-US"/>
              </w:rPr>
            </w:pPr>
          </w:p>
        </w:tc>
      </w:tr>
      <w:tr w:rsidR="00FB52FE" w:rsidRPr="004E38BC" w14:paraId="61FDE954"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493A82">
            <w:pPr>
              <w:widowControl w:val="0"/>
              <w:spacing w:line="240" w:lineRule="auto"/>
              <w:rPr>
                <w:color w:val="000000"/>
              </w:rPr>
            </w:pPr>
          </w:p>
        </w:tc>
        <w:tc>
          <w:tcPr>
            <w:tcW w:w="579" w:type="pct"/>
          </w:tcPr>
          <w:p w14:paraId="132A8876" w14:textId="77777777" w:rsidR="00FB52FE" w:rsidRPr="004D0F20" w:rsidRDefault="00FB52FE" w:rsidP="00493A82">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493A82">
            <w:pPr>
              <w:widowControl w:val="0"/>
              <w:spacing w:line="240" w:lineRule="auto"/>
              <w:rPr>
                <w:color w:val="000000"/>
              </w:rPr>
            </w:pPr>
          </w:p>
        </w:tc>
      </w:tr>
      <w:tr w:rsidR="00FB52FE" w:rsidRPr="004E38BC" w14:paraId="1C9968AB" w14:textId="77777777" w:rsidTr="00493A8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493A82">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493A82">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2" w:name="_Toc247081506"/>
      <w:r w:rsidRPr="00591D41">
        <w:rPr>
          <w:b/>
          <w:bCs w:val="0"/>
          <w:sz w:val="24"/>
          <w:szCs w:val="24"/>
          <w:lang w:eastAsia="ru-RU"/>
        </w:rPr>
        <w:lastRenderedPageBreak/>
        <w:t>Инструкции по заполнению</w:t>
      </w:r>
      <w:bookmarkEnd w:id="312"/>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r>
      <w:proofErr w:type="gramStart"/>
      <w:r w:rsidRPr="004D0F20">
        <w:rPr>
          <w:sz w:val="20"/>
          <w:szCs w:val="20"/>
        </w:rPr>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roofErr w:type="gramEnd"/>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9"/>
      <w:headerReference w:type="first" r:id="rId50"/>
      <w:footerReference w:type="first" r:id="rId51"/>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E4EFD" w14:textId="77777777" w:rsidR="00455DF0" w:rsidRDefault="00455DF0">
      <w:pPr>
        <w:spacing w:line="240" w:lineRule="auto"/>
      </w:pPr>
      <w:r>
        <w:separator/>
      </w:r>
    </w:p>
  </w:endnote>
  <w:endnote w:type="continuationSeparator" w:id="0">
    <w:p w14:paraId="22CA6B21" w14:textId="77777777" w:rsidR="00455DF0" w:rsidRDefault="00455DF0">
      <w:pPr>
        <w:spacing w:line="240" w:lineRule="auto"/>
      </w:pPr>
      <w:r>
        <w:continuationSeparator/>
      </w:r>
    </w:p>
  </w:endnote>
  <w:endnote w:type="continuationNotice" w:id="1">
    <w:p w14:paraId="2B33DE61" w14:textId="77777777" w:rsidR="00455DF0" w:rsidRDefault="00455DF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6A36" w:rsidRDefault="00AD6A3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2F4BAA1F" w:rsidR="00AD6A36" w:rsidRPr="00FA0376" w:rsidRDefault="00AD6A36"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056DB1">
      <w:rPr>
        <w:noProof/>
        <w:sz w:val="16"/>
        <w:szCs w:val="16"/>
        <w:lang w:eastAsia="ru-RU"/>
      </w:rPr>
      <w:t>12</w:t>
    </w:r>
    <w:r w:rsidRPr="00FA0376">
      <w:rPr>
        <w:sz w:val="16"/>
        <w:szCs w:val="16"/>
        <w:lang w:eastAsia="ru-RU"/>
      </w:rPr>
      <w:fldChar w:fldCharType="end"/>
    </w:r>
  </w:p>
  <w:p w14:paraId="629B92FA" w14:textId="3D2BD2A3" w:rsidR="00AD6A36" w:rsidRPr="00061184" w:rsidRDefault="00AD6A36" w:rsidP="007116C6">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061184" w:rsidRPr="00061184">
      <w:rPr>
        <w:sz w:val="18"/>
        <w:szCs w:val="18"/>
      </w:rPr>
      <w:t xml:space="preserve">право заключения договора на выполнение работ по капитальному ремонту силовых трансформаторов 35-110 </w:t>
    </w:r>
    <w:proofErr w:type="spellStart"/>
    <w:r w:rsidR="00061184" w:rsidRPr="00061184">
      <w:rPr>
        <w:sz w:val="18"/>
        <w:szCs w:val="18"/>
      </w:rPr>
      <w:t>кВ</w:t>
    </w:r>
    <w:proofErr w:type="spellEnd"/>
    <w:r w:rsidR="00061184" w:rsidRPr="00061184">
      <w:rPr>
        <w:sz w:val="18"/>
        <w:szCs w:val="18"/>
      </w:rPr>
      <w:t xml:space="preserve"> для нужд филиала ПАО «МРСК Юга» – «Ростовэнерго» в 2019 году</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6A36" w:rsidRDefault="00AD6A36"/>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6A36" w:rsidRDefault="00AD6A36"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6A36" w:rsidRDefault="00AD6A36"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6A36" w:rsidRPr="00C107B8" w:rsidRDefault="00AD6A36" w:rsidP="009A04CA">
    <w:pPr>
      <w:pStyle w:val="aff2"/>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6A36" w:rsidRDefault="00AD6A36" w:rsidP="00BB05B7">
    <w:pPr>
      <w:pStyle w:val="aff2"/>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6A36" w:rsidRPr="00C107B8" w:rsidRDefault="00AD6A36" w:rsidP="00BB05B7">
    <w:pPr>
      <w:pStyle w:val="af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9DF255" w14:textId="77777777" w:rsidR="00455DF0" w:rsidRDefault="00455DF0">
      <w:pPr>
        <w:spacing w:line="240" w:lineRule="auto"/>
      </w:pPr>
      <w:r>
        <w:separator/>
      </w:r>
    </w:p>
  </w:footnote>
  <w:footnote w:type="continuationSeparator" w:id="0">
    <w:p w14:paraId="4DC1B9ED" w14:textId="77777777" w:rsidR="00455DF0" w:rsidRDefault="00455DF0">
      <w:pPr>
        <w:spacing w:line="240" w:lineRule="auto"/>
      </w:pPr>
      <w:r>
        <w:continuationSeparator/>
      </w:r>
    </w:p>
  </w:footnote>
  <w:footnote w:type="continuationNotice" w:id="1">
    <w:p w14:paraId="45481B74" w14:textId="77777777" w:rsidR="00455DF0" w:rsidRDefault="00455DF0">
      <w:pPr>
        <w:spacing w:line="240" w:lineRule="auto"/>
      </w:pPr>
    </w:p>
  </w:footnote>
  <w:footnote w:id="2">
    <w:p w14:paraId="53FF1E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3">
    <w:p w14:paraId="7D384ED8"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4">
    <w:p w14:paraId="7435AD40" w14:textId="77777777" w:rsidR="00AD6A36" w:rsidRDefault="00AD6A36" w:rsidP="00664952">
      <w:pPr>
        <w:pStyle w:val="afff4"/>
      </w:pPr>
      <w:r>
        <w:rPr>
          <w:rStyle w:val="afffffff5"/>
        </w:rPr>
        <w:footnoteRef/>
      </w:r>
      <w:r>
        <w:t xml:space="preserve"> В </w:t>
      </w:r>
      <w:proofErr w:type="gramStart"/>
      <w:r w:rsidRPr="008E23F4">
        <w:t>соответствии</w:t>
      </w:r>
      <w:proofErr w:type="gramEnd"/>
      <w:r w:rsidRPr="008E23F4">
        <w:t xml:space="preserve"> со ст. 102 НК РФ – данная информация не является налоговой тайной</w:t>
      </w:r>
    </w:p>
  </w:footnote>
  <w:footnote w:id="5">
    <w:p w14:paraId="4A4468F6" w14:textId="77777777" w:rsidR="00AD6A36" w:rsidRDefault="00AD6A36" w:rsidP="00664952">
      <w:pPr>
        <w:pStyle w:val="afff4"/>
      </w:pPr>
      <w:r>
        <w:rPr>
          <w:rStyle w:val="afffffff5"/>
        </w:rPr>
        <w:footnoteRef/>
      </w:r>
      <w:r>
        <w:t xml:space="preserve"> </w:t>
      </w:r>
      <w:proofErr w:type="gramStart"/>
      <w:r>
        <w:t xml:space="preserve">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6A36" w:rsidRDefault="00AD6A36"/>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6A36" w:rsidRDefault="00AD6A36" w:rsidP="00BB05B7">
    <w:pPr>
      <w:pStyle w:val="aff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6A36" w:rsidRDefault="00AD6A36">
    <w:pPr>
      <w:pStyle w:val="aff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6A36" w:rsidRDefault="00AD6A36"/>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6A36" w:rsidRDefault="00AD6A36"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6A36" w:rsidRDefault="00AD6A36">
    <w:pPr>
      <w:pStyle w:val="aff6"/>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6A36" w:rsidRDefault="00AD6A36"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6A36" w:rsidRDefault="00AD6A36">
    <w:pPr>
      <w:pStyle w:val="aff6"/>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6A36" w:rsidRDefault="00AD6A36">
    <w:pPr>
      <w:pStyle w:val="aff6"/>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6A36" w:rsidRDefault="00AD6A36" w:rsidP="0098794B">
    <w:pPr>
      <w:pStyle w:val="aff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4">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5">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6">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7">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8">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9">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1">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3">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4">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7">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8">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9">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1">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2">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3">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4">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6">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7">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8">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1">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1"/>
  </w:num>
  <w:num w:numId="8">
    <w:abstractNumId w:val="105"/>
  </w:num>
  <w:num w:numId="9">
    <w:abstractNumId w:val="76"/>
  </w:num>
  <w:num w:numId="10">
    <w:abstractNumId w:val="87"/>
  </w:num>
  <w:num w:numId="11">
    <w:abstractNumId w:val="92"/>
  </w:num>
  <w:num w:numId="12">
    <w:abstractNumId w:val="95"/>
  </w:num>
  <w:num w:numId="13">
    <w:abstractNumId w:val="94"/>
  </w:num>
  <w:num w:numId="14">
    <w:abstractNumId w:val="109"/>
  </w:num>
  <w:num w:numId="15">
    <w:abstractNumId w:val="96"/>
  </w:num>
  <w:num w:numId="16">
    <w:abstractNumId w:val="82"/>
  </w:num>
  <w:num w:numId="17">
    <w:abstractNumId w:val="78"/>
  </w:num>
  <w:num w:numId="18">
    <w:abstractNumId w:val="110"/>
  </w:num>
  <w:num w:numId="19">
    <w:abstractNumId w:val="106"/>
  </w:num>
  <w:num w:numId="20">
    <w:abstractNumId w:val="98"/>
  </w:num>
  <w:num w:numId="21">
    <w:abstractNumId w:val="84"/>
  </w:num>
  <w:num w:numId="22">
    <w:abstractNumId w:val="85"/>
  </w:num>
  <w:num w:numId="23">
    <w:abstractNumId w:val="93"/>
  </w:num>
  <w:num w:numId="24">
    <w:abstractNumId w:val="89"/>
  </w:num>
  <w:num w:numId="25">
    <w:abstractNumId w:val="99"/>
  </w:num>
  <w:num w:numId="26">
    <w:abstractNumId w:val="83"/>
  </w:num>
  <w:num w:numId="27">
    <w:abstractNumId w:val="103"/>
  </w:num>
  <w:num w:numId="28">
    <w:abstractNumId w:val="102"/>
  </w:num>
  <w:num w:numId="29">
    <w:abstractNumId w:val="88"/>
  </w:num>
  <w:num w:numId="30">
    <w:abstractNumId w:val="73"/>
  </w:num>
  <w:num w:numId="31">
    <w:abstractNumId w:val="81"/>
  </w:num>
  <w:num w:numId="32">
    <w:abstractNumId w:val="107"/>
  </w:num>
  <w:num w:numId="33">
    <w:abstractNumId w:val="72"/>
  </w:num>
  <w:num w:numId="34">
    <w:abstractNumId w:val="69"/>
  </w:num>
  <w:num w:numId="35">
    <w:abstractNumId w:val="97"/>
  </w:num>
  <w:num w:numId="36">
    <w:abstractNumId w:val="74"/>
  </w:num>
  <w:num w:numId="37">
    <w:abstractNumId w:val="91"/>
  </w:num>
  <w:num w:numId="38">
    <w:abstractNumId w:val="104"/>
  </w:num>
  <w:num w:numId="39">
    <w:abstractNumId w:val="86"/>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2">
    <w:abstractNumId w:val="90"/>
  </w:num>
  <w:num w:numId="43">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5">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6">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7"/>
  </w:num>
  <w:num w:numId="48">
    <w:abstractNumId w:val="108"/>
  </w:num>
  <w:num w:numId="49">
    <w:abstractNumId w:val="80"/>
  </w:num>
  <w:num w:numId="50">
    <w:abstractNumId w:val="71"/>
  </w:num>
  <w:num w:numId="51">
    <w:abstractNumId w:val="75"/>
  </w:num>
  <w:num w:numId="52">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235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5">
    <w:abstractNumId w:val="70"/>
    <w:lvlOverride w:ilvl="0">
      <w:startOverride w:val="1"/>
      <w:lvl w:ilvl="0">
        <w:start w:val="1"/>
        <w:numFmt w:val="decimal"/>
        <w:pStyle w:val="1-"/>
        <w:lvlText w:val="%1."/>
        <w:lvlJc w:val="left"/>
        <w:pPr>
          <w:ind w:left="360" w:hanging="360"/>
        </w:pPr>
        <w:rPr>
          <w:rFonts w:hint="default"/>
          <w:color w:val="auto"/>
        </w:rPr>
      </w:lvl>
    </w:lvlOverride>
    <w:lvlOverride w:ilvl="1">
      <w:startOverride w:val="1"/>
      <w:lvl w:ilvl="1">
        <w:start w:val="1"/>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color w:val="auto"/>
        </w:rPr>
      </w:lvl>
    </w:lvlOverride>
    <w:lvlOverride w:ilvl="3">
      <w:startOverride w:val="1"/>
      <w:lvl w:ilvl="3">
        <w:start w:val="1"/>
        <w:numFmt w:val="decimal"/>
        <w:pStyle w:val="4-"/>
        <w:lvlText w:val="%1.%2.%3.%4."/>
        <w:lvlJc w:val="left"/>
        <w:pPr>
          <w:ind w:left="1021" w:hanging="681"/>
        </w:pPr>
        <w:rPr>
          <w:rFonts w:hint="default"/>
          <w:color w:val="auto"/>
        </w:rPr>
      </w:lvl>
    </w:lvlOverride>
    <w:lvlOverride w:ilvl="4">
      <w:startOverride w:val="1"/>
      <w:lvl w:ilvl="4">
        <w:start w:val="1"/>
        <w:numFmt w:val="decimal"/>
        <w:pStyle w:val="5-"/>
        <w:lvlText w:val="%1.%2.%3.%4.%5."/>
        <w:lvlJc w:val="left"/>
        <w:pPr>
          <w:ind w:left="1304" w:hanging="794"/>
        </w:pPr>
        <w:rPr>
          <w:rFonts w:hint="default"/>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56">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5"/>
      <w:lvl w:ilvl="3">
        <w:start w:val="5"/>
        <w:numFmt w:val="decimal"/>
        <w:pStyle w:val="4-"/>
        <w:lvlText w:val="%1.%2.%3.%4."/>
        <w:lvlJc w:val="left"/>
        <w:pPr>
          <w:ind w:left="2241" w:hanging="681"/>
        </w:pPr>
        <w:rPr>
          <w:rFonts w:hint="default"/>
          <w:b/>
          <w:color w:val="auto"/>
        </w:rPr>
      </w:lvl>
    </w:lvlOverride>
  </w:num>
  <w:num w:numId="5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1702" w:firstLine="0"/>
        </w:pPr>
        <w:rPr>
          <w:rFonts w:hint="default"/>
          <w:color w:val="auto"/>
        </w:rPr>
      </w:lvl>
    </w:lvlOverride>
    <w:lvlOverride w:ilvl="2">
      <w:startOverride w:val="7"/>
      <w:lvl w:ilvl="2">
        <w:start w:val="7"/>
        <w:numFmt w:val="decimal"/>
        <w:pStyle w:val="3-"/>
        <w:lvlText w:val="%1.%2.%3."/>
        <w:lvlJc w:val="left"/>
        <w:pPr>
          <w:ind w:left="6238" w:hanging="567"/>
        </w:pPr>
        <w:rPr>
          <w:rFonts w:hint="default"/>
          <w:b/>
          <w:color w:val="auto"/>
        </w:rPr>
      </w:lvl>
    </w:lvlOverride>
    <w:lvlOverride w:ilvl="3">
      <w:startOverride w:val="6"/>
      <w:lvl w:ilvl="3">
        <w:start w:val="6"/>
        <w:numFmt w:val="decimal"/>
        <w:pStyle w:val="4-"/>
        <w:lvlText w:val="%1.%2.%3.%4."/>
        <w:lvlJc w:val="left"/>
        <w:pPr>
          <w:ind w:left="2241" w:hanging="681"/>
        </w:pPr>
        <w:rPr>
          <w:rFonts w:hint="default"/>
          <w:b/>
          <w:color w:val="auto"/>
        </w:rPr>
      </w:lvl>
    </w:lvlOverride>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59D"/>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56DB1"/>
    <w:rsid w:val="00061184"/>
    <w:rsid w:val="00061948"/>
    <w:rsid w:val="0006355E"/>
    <w:rsid w:val="00067605"/>
    <w:rsid w:val="0007043F"/>
    <w:rsid w:val="00071C18"/>
    <w:rsid w:val="00072E1B"/>
    <w:rsid w:val="00075FD8"/>
    <w:rsid w:val="00076D8B"/>
    <w:rsid w:val="00077FB6"/>
    <w:rsid w:val="000830EC"/>
    <w:rsid w:val="00083FBA"/>
    <w:rsid w:val="000871CC"/>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63068"/>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4C2"/>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27724"/>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042"/>
    <w:rsid w:val="002B76A5"/>
    <w:rsid w:val="002C00AB"/>
    <w:rsid w:val="002C2A88"/>
    <w:rsid w:val="002C2CA5"/>
    <w:rsid w:val="002C537D"/>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77E1C"/>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27700"/>
    <w:rsid w:val="00433E98"/>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2A2E"/>
    <w:rsid w:val="00455DF0"/>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3A82"/>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74597"/>
    <w:rsid w:val="00584DFA"/>
    <w:rsid w:val="00585E64"/>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5EE4"/>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952"/>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55A0"/>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6C6"/>
    <w:rsid w:val="00711BC4"/>
    <w:rsid w:val="0071368B"/>
    <w:rsid w:val="00717A45"/>
    <w:rsid w:val="00717F60"/>
    <w:rsid w:val="00720A30"/>
    <w:rsid w:val="00722F07"/>
    <w:rsid w:val="007238A3"/>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431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BC2"/>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0FC4"/>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59C9"/>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55D9"/>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5C48"/>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37AD"/>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D6A36"/>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3519"/>
    <w:rsid w:val="00B16FBE"/>
    <w:rsid w:val="00B20155"/>
    <w:rsid w:val="00B20262"/>
    <w:rsid w:val="00B209CD"/>
    <w:rsid w:val="00B22B2F"/>
    <w:rsid w:val="00B22DCB"/>
    <w:rsid w:val="00B249D6"/>
    <w:rsid w:val="00B24E19"/>
    <w:rsid w:val="00B254D2"/>
    <w:rsid w:val="00B2689E"/>
    <w:rsid w:val="00B26A26"/>
    <w:rsid w:val="00B27CCD"/>
    <w:rsid w:val="00B31576"/>
    <w:rsid w:val="00B32859"/>
    <w:rsid w:val="00B37046"/>
    <w:rsid w:val="00B40558"/>
    <w:rsid w:val="00B4163B"/>
    <w:rsid w:val="00B42DA0"/>
    <w:rsid w:val="00B47890"/>
    <w:rsid w:val="00B52C9B"/>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4446"/>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0429"/>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5BE1"/>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8E1"/>
    <w:rsid w:val="00EC5D36"/>
    <w:rsid w:val="00EC73BD"/>
    <w:rsid w:val="00ED01BF"/>
    <w:rsid w:val="00ED10F6"/>
    <w:rsid w:val="00ED1B03"/>
    <w:rsid w:val="00ED1CFD"/>
    <w:rsid w:val="00ED2D59"/>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8DF"/>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iPriority w:val="99"/>
    <w:unhideWhenUsed/>
    <w:rsid w:val="005B75A6"/>
    <w:rPr>
      <w:sz w:val="16"/>
      <w:szCs w:val="16"/>
    </w:rPr>
  </w:style>
  <w:style w:type="paragraph" w:styleId="afffffff1">
    <w:name w:val="annotation text"/>
    <w:basedOn w:val="a4"/>
    <w:link w:val="afffffff2"/>
    <w:uiPriority w:val="99"/>
    <w:unhideWhenUsed/>
    <w:rsid w:val="005B75A6"/>
    <w:rPr>
      <w:sz w:val="20"/>
      <w:szCs w:val="20"/>
      <w:lang w:val="x-none"/>
    </w:rPr>
  </w:style>
  <w:style w:type="character" w:customStyle="1" w:styleId="afffffff2">
    <w:name w:val="Текст примечания Знак"/>
    <w:link w:val="afffffff1"/>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Название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4"/>
      </w:numPr>
    </w:pPr>
  </w:style>
  <w:style w:type="numbering" w:customStyle="1" w:styleId="4">
    <w:name w:val="Стиль4"/>
    <w:rsid w:val="00CF018A"/>
    <w:pPr>
      <w:numPr>
        <w:numId w:val="23"/>
      </w:numPr>
    </w:pPr>
  </w:style>
  <w:style w:type="numbering" w:customStyle="1" w:styleId="10">
    <w:name w:val="Текущий список1"/>
    <w:rsid w:val="00CF018A"/>
    <w:pPr>
      <w:numPr>
        <w:numId w:val="25"/>
      </w:numPr>
    </w:pPr>
  </w:style>
  <w:style w:type="paragraph" w:customStyle="1" w:styleId="FTNtxt">
    <w:name w:val="FTN_txt"/>
    <w:basedOn w:val="a4"/>
    <w:rsid w:val="00CF018A"/>
    <w:pPr>
      <w:widowControl w:val="0"/>
      <w:numPr>
        <w:ilvl w:val="1"/>
        <w:numId w:val="26"/>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1"/>
      </w:numPr>
    </w:pPr>
  </w:style>
  <w:style w:type="numbering" w:customStyle="1" w:styleId="41">
    <w:name w:val="Стиль41"/>
    <w:rsid w:val="00CF018A"/>
    <w:pPr>
      <w:numPr>
        <w:numId w:val="22"/>
      </w:numPr>
    </w:pPr>
  </w:style>
  <w:style w:type="numbering" w:customStyle="1" w:styleId="11">
    <w:name w:val="Текущий список11"/>
    <w:rsid w:val="00CF018A"/>
    <w:pPr>
      <w:numPr>
        <w:numId w:val="33"/>
      </w:numPr>
    </w:pPr>
  </w:style>
  <w:style w:type="numbering" w:customStyle="1" w:styleId="511">
    <w:name w:val="Стиль511"/>
    <w:uiPriority w:val="99"/>
    <w:rsid w:val="00CF018A"/>
    <w:pPr>
      <w:numPr>
        <w:numId w:val="21"/>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0"/>
      </w:numPr>
    </w:pPr>
  </w:style>
  <w:style w:type="numbering" w:customStyle="1" w:styleId="42">
    <w:name w:val="Стиль42"/>
    <w:rsid w:val="00CF018A"/>
    <w:pPr>
      <w:numPr>
        <w:numId w:val="29"/>
      </w:numPr>
    </w:pPr>
  </w:style>
  <w:style w:type="numbering" w:customStyle="1" w:styleId="12">
    <w:name w:val="Текущий список12"/>
    <w:rsid w:val="00CF018A"/>
    <w:pPr>
      <w:numPr>
        <w:numId w:val="32"/>
      </w:numPr>
    </w:pPr>
  </w:style>
  <w:style w:type="numbering" w:customStyle="1" w:styleId="512">
    <w:name w:val="Стиль512"/>
    <w:uiPriority w:val="99"/>
    <w:rsid w:val="00CF018A"/>
    <w:pPr>
      <w:numPr>
        <w:numId w:val="28"/>
      </w:numPr>
    </w:pPr>
  </w:style>
  <w:style w:type="paragraph" w:customStyle="1" w:styleId="FTN12">
    <w:name w:val="FTN_12"/>
    <w:basedOn w:val="a4"/>
    <w:rsid w:val="00CF018A"/>
    <w:pPr>
      <w:widowControl w:val="0"/>
      <w:numPr>
        <w:numId w:val="35"/>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7"/>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0"/>
      </w:numPr>
      <w:jc w:val="center"/>
      <w:outlineLvl w:val="0"/>
    </w:pPr>
    <w:rPr>
      <w:b/>
      <w:caps/>
      <w:sz w:val="24"/>
    </w:rPr>
  </w:style>
  <w:style w:type="paragraph" w:customStyle="1" w:styleId="2-">
    <w:name w:val="2-з"/>
    <w:basedOn w:val="a4"/>
    <w:qFormat/>
    <w:rsid w:val="001852B3"/>
    <w:pPr>
      <w:widowControl w:val="0"/>
      <w:numPr>
        <w:ilvl w:val="1"/>
        <w:numId w:val="40"/>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0"/>
      </w:numPr>
      <w:spacing w:before="120" w:after="120"/>
      <w:jc w:val="both"/>
    </w:pPr>
    <w:rPr>
      <w:sz w:val="24"/>
    </w:rPr>
  </w:style>
  <w:style w:type="numbering" w:customStyle="1" w:styleId="a3">
    <w:name w:val="нумерация"/>
    <w:uiPriority w:val="99"/>
    <w:rsid w:val="001852B3"/>
    <w:pPr>
      <w:numPr>
        <w:numId w:val="39"/>
      </w:numPr>
    </w:pPr>
  </w:style>
  <w:style w:type="paragraph" w:customStyle="1" w:styleId="4-">
    <w:name w:val="4-з"/>
    <w:link w:val="4-0"/>
    <w:qFormat/>
    <w:rsid w:val="001852B3"/>
    <w:pPr>
      <w:numPr>
        <w:ilvl w:val="3"/>
        <w:numId w:val="40"/>
      </w:numPr>
      <w:jc w:val="both"/>
    </w:pPr>
    <w:rPr>
      <w:sz w:val="24"/>
    </w:rPr>
  </w:style>
  <w:style w:type="paragraph" w:customStyle="1" w:styleId="5-">
    <w:name w:val="5-з"/>
    <w:basedOn w:val="a4"/>
    <w:link w:val="5-0"/>
    <w:qFormat/>
    <w:rsid w:val="001852B3"/>
    <w:pPr>
      <w:widowControl w:val="0"/>
      <w:numPr>
        <w:ilvl w:val="4"/>
        <w:numId w:val="40"/>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0"/>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0"/>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2"/>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ADC80E072C9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http://www.rosseti.ru/about/anticorruptionpolicy/policy/index.php"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yperlink" Target="consultantplus://offline/ref=4BA48BE624A91FD31E16D9987D2DABDF3ADC8BE676C8A66BBF0F300EE969ACC768B8C8F4E178874E2EhBG" TargetMode="External"/><Relationship Id="rId50" Type="http://schemas.openxmlformats.org/officeDocument/2006/relationships/header" Target="header10.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eader" Target="header8.xml"/><Relationship Id="rId38" Type="http://schemas.openxmlformats.org/officeDocument/2006/relationships/hyperlink" Target="consultantplus://offline/ref=4BA48BE624A91FD31E16D9987D2DABDF3ADC80E17BC4A66BBF0F300EE926h9G" TargetMode="External"/><Relationship Id="rId46" Type="http://schemas.openxmlformats.org/officeDocument/2006/relationships/hyperlink" Target="consultantplus://offline/ref=4BA48BE624A91FD31E16D9987D2DABDF3ADC8BE676C8A66BBF0F300EE969ACC768B8C8F4E178874E2Eh5G" TargetMode="Externa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file:///C:\Users\kluchnikovaos\Desktop\&#1085;&#1072;%20&#1086;&#1073;&#1098;&#1103;&#1074;&#1083;&#1077;&#1085;&#1080;&#1077;\2018\23.08.2018\31806849481%20&#1052;&#1056;5-2300-1040%20&#1054;&#1047;&#1055;%20&#1043;&#1056;&#1040;&#1044;&#1048;&#1045;&#1053;&#1058;-12%20&#1042;&#1069;%20&#1052;&#1057;&#1055;%20&#1055;&#1054;&#1042;&#1058;&#1054;&#1056;&#1053;&#1054;%20(&#1088;&#1090;)\www.rosseti.roseltorg.ru" TargetMode="External"/><Relationship Id="rId29" Type="http://schemas.openxmlformats.org/officeDocument/2006/relationships/hyperlink" Target="consultantplus://offline/ref=B7E04B8F5BC345C22463EADCAE81D93CF0C11310A0643D58FEE589F49Ff2C9L" TargetMode="External"/><Relationship Id="rId41" Type="http://schemas.openxmlformats.org/officeDocument/2006/relationships/hyperlink" Target="consultantplus://offline/ref=4BA48BE624A91FD31E16D9987D2DABDF3ADC80E072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eader" Target="header7.xml"/><Relationship Id="rId37" Type="http://schemas.openxmlformats.org/officeDocument/2006/relationships/hyperlink" Target="consultantplus://offline/ref=4BA48BE624A91FD31E16D9987D2DABDF3ADC80E474C9A66BBF0F300EE926h9G" TargetMode="External"/><Relationship Id="rId40" Type="http://schemas.openxmlformats.org/officeDocument/2006/relationships/hyperlink" Target="consultantplus://offline/ref=4BA48BE624A91FD31E16D9987D2DABDF3ADC80E17BC4A66BBF0F300EE926h9G" TargetMode="External"/><Relationship Id="rId45" Type="http://schemas.openxmlformats.org/officeDocument/2006/relationships/hyperlink" Target="consultantplus://offline/ref=4BA48BE624A91FD31E16D9987D2DABDF39D588EE7BC4A66BBF0F300EE926h9G"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D89EE74C4A66BBF0F300EE926h9G" TargetMode="External"/><Relationship Id="rId49" Type="http://schemas.openxmlformats.org/officeDocument/2006/relationships/footer" Target="footer7.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footer" Target="footer6.xml"/><Relationship Id="rId44" Type="http://schemas.openxmlformats.org/officeDocument/2006/relationships/hyperlink" Target="consultantplus://offline/ref=4BA48BE624A91FD31E16D9987D2DABDF3ADC8EE475C9A66BBF0F300EE926h9G"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yperlink" Target="consultantplus://offline/ref=B7E04B8F5BC345C22463EADCAE81D93CF4CA1215A36F6052F6BC85F6f9C8L" TargetMode="External"/><Relationship Id="rId35" Type="http://schemas.openxmlformats.org/officeDocument/2006/relationships/hyperlink" Target="consultantplus://offline/ref=4BA48BE624A91FD31E16D9987D2DABDF3ADC8BE676C8A66BBF0F300EE969ACC768B8C8F4E178844D2EhA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header" Target="header9.xml"/><Relationship Id="rId8" Type="http://schemas.openxmlformats.org/officeDocument/2006/relationships/endnotes" Target="endnotes.xml"/><Relationship Id="rId51" Type="http://schemas.openxmlformats.org/officeDocument/2006/relationships/footer" Target="footer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EC00B-0819-44DA-9FCD-1E31DD457B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1851</TotalTime>
  <Pages>66</Pages>
  <Words>22873</Words>
  <Characters>130377</Characters>
  <Application>Microsoft Office Word</Application>
  <DocSecurity>0</DocSecurity>
  <Lines>1086</Lines>
  <Paragraphs>305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152945</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109</cp:revision>
  <cp:lastPrinted>2016-09-14T10:14:00Z</cp:lastPrinted>
  <dcterms:created xsi:type="dcterms:W3CDTF">2016-07-15T04:13:00Z</dcterms:created>
  <dcterms:modified xsi:type="dcterms:W3CDTF">2018-08-28T13:36:00Z</dcterms:modified>
</cp:coreProperties>
</file>